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0D756" w14:textId="77777777" w:rsidR="00B9135B" w:rsidRPr="00B9135B" w:rsidRDefault="00B9135B">
      <w:pPr>
        <w:spacing w:before="7" w:line="200" w:lineRule="exact"/>
        <w:ind w:left="100"/>
        <w:rPr>
          <w:rFonts w:ascii="Calibri" w:hAnsi="Calibri" w:cs="Calibri"/>
          <w:b/>
          <w:bCs/>
          <w:sz w:val="22"/>
          <w:szCs w:val="22"/>
        </w:rPr>
      </w:pPr>
      <w:r w:rsidRPr="00B9135B">
        <w:rPr>
          <w:rFonts w:ascii="Calibri" w:hAnsi="Calibri" w:cs="Calibri"/>
          <w:b/>
          <w:bCs/>
          <w:sz w:val="22"/>
          <w:szCs w:val="22"/>
        </w:rPr>
        <w:t>Haiden Cantu</w:t>
      </w:r>
    </w:p>
    <w:p w14:paraId="18A38F01" w14:textId="23E89961" w:rsidR="00B9135B" w:rsidRPr="00B9135B" w:rsidRDefault="00B9135B">
      <w:pPr>
        <w:spacing w:before="7" w:line="200" w:lineRule="exact"/>
        <w:ind w:left="100"/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</w:pP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16 O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ony 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oad,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Hi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ngh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m,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chusetts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</w:p>
    <w:p w14:paraId="65E6FD3B" w14:textId="77777777" w:rsidR="00B9135B" w:rsidRPr="00B9135B" w:rsidRDefault="00B9135B">
      <w:pPr>
        <w:spacing w:before="7" w:line="200" w:lineRule="exact"/>
        <w:ind w:left="100"/>
        <w:rPr>
          <w:rFonts w:asciiTheme="majorHAnsi" w:eastAsia="Verdana" w:hAnsiTheme="majorHAnsi" w:cs="Verdana"/>
          <w:position w:val="-1"/>
          <w:sz w:val="22"/>
          <w:szCs w:val="22"/>
        </w:rPr>
      </w:pP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02043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1063; 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(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7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8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1) 7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49-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0075</w:t>
      </w:r>
    </w:p>
    <w:p w14:paraId="7A0555CC" w14:textId="7DECBA52" w:rsidR="00547578" w:rsidRPr="00B9135B" w:rsidRDefault="00B9135B">
      <w:pPr>
        <w:spacing w:before="7" w:line="200" w:lineRule="exact"/>
        <w:ind w:left="100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position w:val="-1"/>
          <w:sz w:val="22"/>
          <w:szCs w:val="22"/>
          <w:u w:color="000080"/>
        </w:rPr>
        <w:t>haiden@gmail.com</w:t>
      </w:r>
    </w:p>
    <w:p w14:paraId="39B96D18" w14:textId="77777777" w:rsidR="00547578" w:rsidRPr="00B9135B" w:rsidRDefault="00547578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199B0079" w14:textId="77777777" w:rsidR="00547578" w:rsidRPr="00B9135B" w:rsidRDefault="0054757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14FB56" w14:textId="706C9F59" w:rsidR="00547578" w:rsidRPr="00B9135B" w:rsidRDefault="00B9135B" w:rsidP="00B9135B">
      <w:pPr>
        <w:spacing w:before="34"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9135B">
        <w:rPr>
          <w:rFonts w:asciiTheme="majorHAnsi" w:eastAsia="Arial" w:hAnsiTheme="majorHAnsi" w:cs="Arial"/>
          <w:b/>
          <w:position w:val="-1"/>
          <w:sz w:val="22"/>
          <w:szCs w:val="22"/>
        </w:rPr>
        <w:t>Ca</w:t>
      </w:r>
      <w:r w:rsidRPr="00B9135B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</w:t>
      </w:r>
      <w:r w:rsidRPr="00B9135B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position w:val="-1"/>
          <w:sz w:val="22"/>
          <w:szCs w:val="22"/>
        </w:rPr>
        <w:t>er</w:t>
      </w:r>
      <w:r w:rsidRPr="00B9135B">
        <w:rPr>
          <w:rFonts w:asciiTheme="majorHAnsi" w:eastAsia="Arial" w:hAnsiTheme="majorHAnsi" w:cs="Arial"/>
          <w:b/>
          <w:spacing w:val="-7"/>
          <w:position w:val="-1"/>
          <w:sz w:val="22"/>
          <w:szCs w:val="22"/>
        </w:rPr>
        <w:t xml:space="preserve"> </w:t>
      </w:r>
      <w:r w:rsidRPr="00B9135B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O</w:t>
      </w:r>
      <w:r w:rsidRPr="00B9135B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v</w:t>
      </w:r>
      <w:r w:rsidRPr="00B9135B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</w:t>
      </w:r>
      <w:r w:rsidRPr="00B9135B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v</w:t>
      </w:r>
      <w:r w:rsidRPr="00B9135B">
        <w:rPr>
          <w:rFonts w:asciiTheme="majorHAnsi" w:eastAsia="Arial" w:hAnsiTheme="majorHAnsi" w:cs="Arial"/>
          <w:b/>
          <w:position w:val="-1"/>
          <w:sz w:val="22"/>
          <w:szCs w:val="22"/>
        </w:rPr>
        <w:t>ie</w:t>
      </w:r>
      <w:r w:rsidRPr="00B9135B">
        <w:rPr>
          <w:rFonts w:asciiTheme="majorHAnsi" w:eastAsia="Arial" w:hAnsiTheme="majorHAnsi" w:cs="Arial"/>
          <w:b/>
          <w:spacing w:val="4"/>
          <w:position w:val="-1"/>
          <w:sz w:val="22"/>
          <w:szCs w:val="22"/>
        </w:rPr>
        <w:t>w</w:t>
      </w:r>
      <w:r w:rsidRPr="00B9135B">
        <w:rPr>
          <w:rFonts w:asciiTheme="majorHAnsi" w:eastAsia="Arial" w:hAnsiTheme="majorHAnsi" w:cs="Arial"/>
          <w:b/>
          <w:position w:val="-1"/>
          <w:sz w:val="22"/>
          <w:szCs w:val="22"/>
        </w:rPr>
        <w:t>:</w:t>
      </w:r>
    </w:p>
    <w:p w14:paraId="49FACF62" w14:textId="77777777" w:rsidR="00547578" w:rsidRPr="00B9135B" w:rsidRDefault="00B9135B">
      <w:pPr>
        <w:ind w:left="2112" w:right="84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b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per/</w:t>
      </w:r>
      <w:r w:rsidRPr="00B9135B">
        <w:rPr>
          <w:rFonts w:asciiTheme="majorHAnsi" w:eastAsia="Verdana" w:hAnsiTheme="majorHAnsi" w:cs="Verdana"/>
          <w:sz w:val="22"/>
          <w:szCs w:val="22"/>
        </w:rPr>
        <w:t>Pro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r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with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ne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s’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ve 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perie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.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bili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ud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: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e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x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ndar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b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TM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/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rip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t,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-dri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cont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man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syst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m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ra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 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PHP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My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Q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ch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e-</w:t>
      </w:r>
      <w:r w:rsidRPr="00B9135B">
        <w:rPr>
          <w:rFonts w:asciiTheme="majorHAnsi" w:eastAsia="Verdana" w:hAnsiTheme="majorHAnsi" w:cs="Verdana"/>
          <w:sz w:val="22"/>
          <w:szCs w:val="22"/>
        </w:rPr>
        <w:t>com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mer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tfo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m conf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 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-i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ce sty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ocum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on.</w:t>
      </w:r>
    </w:p>
    <w:p w14:paraId="35F2C4D5" w14:textId="77777777" w:rsidR="00547578" w:rsidRPr="00B9135B" w:rsidRDefault="00547578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3D75FE3D" w14:textId="77777777" w:rsidR="00547578" w:rsidRPr="00B9135B" w:rsidRDefault="00B9135B">
      <w:pPr>
        <w:spacing w:before="34"/>
        <w:ind w:left="100"/>
        <w:rPr>
          <w:rFonts w:asciiTheme="majorHAnsi" w:eastAsia="Arial" w:hAnsiTheme="majorHAnsi" w:cs="Arial"/>
          <w:sz w:val="22"/>
          <w:szCs w:val="22"/>
        </w:rPr>
      </w:pPr>
      <w:r w:rsidRPr="00B9135B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hnic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l</w:t>
      </w:r>
      <w:r w:rsidRPr="00B9135B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B9135B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ki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ls:</w:t>
      </w:r>
    </w:p>
    <w:p w14:paraId="72A74259" w14:textId="77777777" w:rsidR="00547578" w:rsidRPr="00B9135B" w:rsidRDefault="00547578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15A94885" w14:textId="77777777" w:rsidR="00547578" w:rsidRPr="00B9135B" w:rsidRDefault="00B9135B">
      <w:pPr>
        <w:spacing w:line="200" w:lineRule="exact"/>
        <w:ind w:left="165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Op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yst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ms:  </w:t>
      </w:r>
      <w:r w:rsidRPr="00B9135B">
        <w:rPr>
          <w:rFonts w:asciiTheme="majorHAnsi" w:eastAsia="Verdana" w:hAnsiTheme="majorHAnsi" w:cs="Verdana"/>
          <w:spacing w:val="59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ws 98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/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2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0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0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0/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XP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/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cOS</w:t>
      </w:r>
      <w:r w:rsidRPr="00B9135B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9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, U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/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nux (for w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b </w:t>
      </w:r>
      <w:r w:rsidRPr="00B9135B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s)</w:t>
      </w:r>
    </w:p>
    <w:p w14:paraId="1A4FD748" w14:textId="77777777" w:rsidR="00547578" w:rsidRPr="00B9135B" w:rsidRDefault="00547578">
      <w:pPr>
        <w:spacing w:before="6" w:line="140" w:lineRule="exact"/>
        <w:rPr>
          <w:rFonts w:asciiTheme="majorHAnsi" w:hAnsiTheme="majorHAnsi"/>
          <w:sz w:val="22"/>
          <w:szCs w:val="22"/>
        </w:rPr>
        <w:sectPr w:rsidR="00547578" w:rsidRPr="00B9135B">
          <w:pgSz w:w="12240" w:h="15840"/>
          <w:pgMar w:top="640" w:right="1200" w:bottom="280" w:left="620" w:header="720" w:footer="720" w:gutter="0"/>
          <w:cols w:space="720"/>
        </w:sectPr>
      </w:pPr>
    </w:p>
    <w:p w14:paraId="0402AB25" w14:textId="77777777" w:rsidR="00547578" w:rsidRPr="00B9135B" w:rsidRDefault="00B9135B" w:rsidP="00B9135B">
      <w:pPr>
        <w:spacing w:before="30"/>
        <w:ind w:left="543" w:right="-35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La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</w:p>
    <w:p w14:paraId="756C5094" w14:textId="77777777" w:rsidR="00547578" w:rsidRPr="00B9135B" w:rsidRDefault="00B9135B">
      <w:pPr>
        <w:spacing w:line="200" w:lineRule="exact"/>
        <w:ind w:left="718" w:right="-33"/>
        <w:jc w:val="center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Framewo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ks:</w:t>
      </w:r>
    </w:p>
    <w:p w14:paraId="575C2910" w14:textId="77777777" w:rsidR="00547578" w:rsidRPr="00B9135B" w:rsidRDefault="00B9135B">
      <w:pPr>
        <w:spacing w:before="30"/>
        <w:ind w:right="719"/>
        <w:rPr>
          <w:rFonts w:asciiTheme="majorHAnsi" w:eastAsia="Verdana" w:hAnsiTheme="majorHAnsi" w:cs="Verdana"/>
          <w:sz w:val="22"/>
          <w:szCs w:val="22"/>
        </w:rPr>
        <w:sectPr w:rsidR="00547578" w:rsidRPr="00B9135B">
          <w:type w:val="continuous"/>
          <w:pgSz w:w="12240" w:h="15840"/>
          <w:pgMar w:top="640" w:right="1200" w:bottom="280" w:left="620" w:header="720" w:footer="720" w:gutter="0"/>
          <w:cols w:num="2" w:space="720" w:equalWidth="0">
            <w:col w:w="1873" w:space="239"/>
            <w:col w:w="8308"/>
          </w:cols>
        </w:sectPr>
      </w:pPr>
      <w:r w:rsidRPr="00B9135B">
        <w:rPr>
          <w:rFonts w:asciiTheme="majorHAnsi" w:hAnsiTheme="majorHAnsi"/>
          <w:sz w:val="22"/>
          <w:szCs w:val="22"/>
        </w:rPr>
        <w:br w:type="column"/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sh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rip</w:t>
      </w:r>
      <w:r w:rsidRPr="00B9135B">
        <w:rPr>
          <w:rFonts w:asciiTheme="majorHAnsi" w:eastAsia="Verdana" w:hAnsiTheme="majorHAnsi" w:cs="Verdana"/>
          <w:sz w:val="22"/>
          <w:szCs w:val="22"/>
        </w:rPr>
        <w:t>t 1.0,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2.0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3</w:t>
      </w:r>
      <w:r w:rsidRPr="00B9135B">
        <w:rPr>
          <w:rFonts w:asciiTheme="majorHAnsi" w:eastAsia="Verdana" w:hAnsiTheme="majorHAnsi" w:cs="Verdana"/>
          <w:sz w:val="22"/>
          <w:szCs w:val="22"/>
        </w:rPr>
        <w:t>.0, HT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/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aS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rip</w:t>
      </w:r>
      <w:r w:rsidRPr="00B9135B">
        <w:rPr>
          <w:rFonts w:asciiTheme="majorHAnsi" w:eastAsia="Verdana" w:hAnsiTheme="majorHAnsi" w:cs="Verdana"/>
          <w:sz w:val="22"/>
          <w:szCs w:val="22"/>
        </w:rPr>
        <w:t>t,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X</w:t>
      </w:r>
      <w:r w:rsidRPr="00B9135B">
        <w:rPr>
          <w:rFonts w:asciiTheme="majorHAnsi" w:eastAsia="Verdana" w:hAnsiTheme="majorHAnsi" w:cs="Verdana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PHP,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Q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, 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per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on3D,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z w:val="22"/>
          <w:szCs w:val="22"/>
        </w:rPr>
        <w:t>x Frame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k,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xt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yout F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k,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</w:t>
      </w:r>
      <w:r w:rsidRPr="00B9135B">
        <w:rPr>
          <w:rFonts w:asciiTheme="majorHAnsi" w:eastAsia="Verdana" w:hAnsiTheme="majorHAnsi" w:cs="Verdana"/>
          <w:sz w:val="22"/>
          <w:szCs w:val="22"/>
        </w:rPr>
        <w:t>Que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y</w:t>
      </w:r>
    </w:p>
    <w:p w14:paraId="05A028DA" w14:textId="77777777" w:rsidR="00547578" w:rsidRPr="00B9135B" w:rsidRDefault="00547578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6C4BE518" w14:textId="77777777" w:rsidR="00547578" w:rsidRPr="00B9135B" w:rsidRDefault="00B9135B">
      <w:pPr>
        <w:spacing w:before="30"/>
        <w:ind w:left="2112" w:right="82" w:hanging="1952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oftware Pro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ms:  </w:t>
      </w:r>
      <w:r w:rsidRPr="00B9135B">
        <w:rPr>
          <w:rFonts w:asciiTheme="majorHAnsi" w:eastAsia="Verdana" w:hAnsiTheme="majorHAnsi" w:cs="Verdana"/>
          <w:spacing w:val="5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e  </w:t>
      </w:r>
      <w:r w:rsidRPr="00B9135B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sh,  </w:t>
      </w:r>
      <w:r w:rsidRPr="00B9135B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x  </w:t>
      </w:r>
      <w:r w:rsidRPr="00B9135B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ilder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 </w:t>
      </w:r>
      <w:r w:rsidRPr="00B9135B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r,  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Photo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hop,  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ll</w:t>
      </w:r>
      <w:r w:rsidRPr="00B9135B">
        <w:rPr>
          <w:rFonts w:asciiTheme="majorHAnsi" w:eastAsia="Verdana" w:hAnsiTheme="majorHAnsi" w:cs="Verdana"/>
          <w:sz w:val="22"/>
          <w:szCs w:val="22"/>
        </w:rPr>
        <w:t>ustr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 </w:t>
      </w:r>
      <w:r w:rsidRPr="00B9135B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ire</w:t>
      </w:r>
      <w:r w:rsidRPr="00B9135B">
        <w:rPr>
          <w:rFonts w:asciiTheme="majorHAnsi" w:eastAsia="Verdana" w:hAnsiTheme="majorHAnsi" w:cs="Verdana"/>
          <w:sz w:val="22"/>
          <w:szCs w:val="22"/>
        </w:rPr>
        <w:t>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ks,  </w:t>
      </w:r>
      <w:r w:rsidRPr="00B9135B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Ec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lip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,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te,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J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WS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 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>ws,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Eyes,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BB</w:t>
      </w:r>
      <w:r w:rsidRPr="00B9135B">
        <w:rPr>
          <w:rFonts w:asciiTheme="majorHAnsi" w:eastAsia="Verdana" w:hAnsiTheme="majorHAnsi" w:cs="Verdana"/>
          <w:sz w:val="22"/>
          <w:szCs w:val="22"/>
        </w:rPr>
        <w:t>Ed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us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Not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osoft 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rd</w:t>
      </w:r>
      <w:r w:rsidRPr="00B9135B">
        <w:rPr>
          <w:rFonts w:asciiTheme="majorHAnsi" w:eastAsia="Verdana" w:hAnsiTheme="majorHAnsi" w:cs="Verdana"/>
          <w:sz w:val="22"/>
          <w:szCs w:val="22"/>
        </w:rPr>
        <w:t>, Exc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ow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Po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ook,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o.</w:t>
      </w:r>
    </w:p>
    <w:p w14:paraId="36A0C8DF" w14:textId="77777777" w:rsidR="00547578" w:rsidRPr="00B9135B" w:rsidRDefault="00547578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5146F64A" w14:textId="77777777" w:rsidR="00547578" w:rsidRPr="00B9135B" w:rsidRDefault="00B9135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9135B">
        <w:rPr>
          <w:rFonts w:asciiTheme="majorHAnsi" w:eastAsia="Arial" w:hAnsiTheme="majorHAnsi" w:cs="Arial"/>
          <w:b/>
          <w:sz w:val="22"/>
          <w:szCs w:val="22"/>
        </w:rPr>
        <w:t>In</w:t>
      </w:r>
      <w:r w:rsidRPr="00B9135B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a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B9135B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i</w:t>
      </w:r>
      <w:r w:rsidRPr="00B9135B">
        <w:rPr>
          <w:rFonts w:asciiTheme="majorHAnsi" w:eastAsia="Arial" w:hAnsiTheme="majorHAnsi" w:cs="Arial"/>
          <w:b/>
          <w:spacing w:val="2"/>
          <w:sz w:val="22"/>
          <w:szCs w:val="22"/>
        </w:rPr>
        <w:t>v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xp</w:t>
      </w:r>
      <w:r w:rsidRPr="00B9135B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ien</w:t>
      </w:r>
      <w:r w:rsidRPr="00B9135B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e:</w:t>
      </w:r>
    </w:p>
    <w:p w14:paraId="2A636893" w14:textId="77777777" w:rsidR="00547578" w:rsidRPr="00B9135B" w:rsidRDefault="00547578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42AF9443" w14:textId="77777777" w:rsidR="00547578" w:rsidRPr="00B9135B" w:rsidRDefault="00B9135B">
      <w:pPr>
        <w:spacing w:line="292" w:lineRule="auto"/>
        <w:ind w:left="2112" w:right="5109" w:hanging="1390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2007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nt 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AC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z w:val="22"/>
          <w:szCs w:val="22"/>
        </w:rPr>
        <w:t>T Fr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eel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nce</w:t>
      </w:r>
    </w:p>
    <w:p w14:paraId="64D7A568" w14:textId="77777777" w:rsidR="00547578" w:rsidRPr="00B9135B" w:rsidRDefault="00B9135B">
      <w:pPr>
        <w:spacing w:before="10" w:line="200" w:lineRule="exact"/>
        <w:ind w:left="2112" w:right="426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ple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ous co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ng,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ocum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tuto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cts for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nvo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z w:val="22"/>
          <w:szCs w:val="22"/>
        </w:rPr>
        <w:t>g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sh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x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ibili</w:t>
      </w:r>
      <w:r w:rsidRPr="00B9135B">
        <w:rPr>
          <w:rFonts w:asciiTheme="majorHAnsi" w:eastAsia="Verdana" w:hAnsiTheme="majorHAnsi" w:cs="Verdana"/>
          <w:sz w:val="22"/>
          <w:szCs w:val="22"/>
        </w:rPr>
        <w:t>ty.</w:t>
      </w:r>
    </w:p>
    <w:p w14:paraId="3FF1632B" w14:textId="77777777" w:rsidR="00547578" w:rsidRPr="00B9135B" w:rsidRDefault="00B9135B">
      <w:pPr>
        <w:spacing w:before="40"/>
        <w:ind w:left="2112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nt 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cts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ud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:</w:t>
      </w:r>
    </w:p>
    <w:p w14:paraId="2A76410A" w14:textId="77777777" w:rsidR="00547578" w:rsidRPr="00B9135B" w:rsidRDefault="00B9135B">
      <w:pPr>
        <w:spacing w:before="45"/>
        <w:ind w:left="2443" w:right="732" w:hanging="180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</w:t>
      </w:r>
      <w:r w:rsidRPr="00B9135B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lle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 of </w:t>
      </w:r>
      <w:r w:rsidRPr="00B9135B">
        <w:rPr>
          <w:rFonts w:asciiTheme="majorHAnsi" w:eastAsia="Verdana" w:hAnsiTheme="majorHAnsi" w:cs="Verdana"/>
          <w:spacing w:val="-59"/>
          <w:sz w:val="22"/>
          <w:szCs w:val="22"/>
        </w:rPr>
        <w:t xml:space="preserve"> </w:t>
      </w:r>
      <w:hyperlink r:id="rId5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F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LV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pacing w:val="-3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y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b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 xml:space="preserve">ck 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nt sk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ns w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th bu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il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-i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</w:t>
        </w:r>
        <w:r w:rsidRPr="00B9135B">
          <w:rPr>
            <w:rFonts w:asciiTheme="majorHAnsi" w:eastAsia="Verdana" w:hAnsiTheme="majorHAnsi" w:cs="Verdana"/>
            <w:spacing w:val="2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sup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 for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ng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a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ccom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-59"/>
          <w:sz w:val="22"/>
          <w:szCs w:val="22"/>
        </w:rPr>
        <w:t xml:space="preserve"> </w:t>
      </w:r>
      <w:hyperlink r:id="rId6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de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vn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 tuto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pacing w:val="-3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</w:p>
    <w:p w14:paraId="15A9DD00" w14:textId="77777777" w:rsidR="00547578" w:rsidRPr="00B9135B" w:rsidRDefault="00B9135B">
      <w:pPr>
        <w:spacing w:before="53" w:line="200" w:lineRule="exact"/>
        <w:ind w:left="2443" w:right="589" w:hanging="180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</w:t>
      </w:r>
      <w:r w:rsidRPr="00B9135B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ddi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hyperlink r:id="rId7" w:anchor="assignTabIndexes%28%29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k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y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b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cc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ibili</w:t>
        </w:r>
        <w:r w:rsidRPr="00B9135B">
          <w:rPr>
            <w:rFonts w:asciiTheme="majorHAnsi" w:eastAsia="Verdana" w:hAnsiTheme="majorHAnsi" w:cs="Verdana"/>
            <w:spacing w:val="2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y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scr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-re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r sup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t, </w:t>
      </w:r>
      <w:r w:rsidRPr="00B9135B">
        <w:rPr>
          <w:rFonts w:asciiTheme="majorHAnsi" w:eastAsia="Verdana" w:hAnsiTheme="majorHAnsi" w:cs="Verdana"/>
          <w:spacing w:val="-59"/>
          <w:sz w:val="22"/>
          <w:szCs w:val="22"/>
        </w:rPr>
        <w:t xml:space="preserve"> </w:t>
      </w:r>
      <w:hyperlink r:id="rId8" w:anchor="getCaptionsAsTranscript%28%29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 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nscr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ip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hyperlink r:id="rId9" w:anchor="findInCaptions%28%29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pacing w:val="-3"/>
            <w:sz w:val="22"/>
            <w:szCs w:val="22"/>
            <w:u w:color="000080"/>
          </w:rPr>
          <w:t>o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hyperlink r:id="rId10" w:anchor="findInCaptions%28%29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ch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to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the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3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ck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k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nts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CS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4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</w:p>
    <w:p w14:paraId="308FFD9A" w14:textId="77777777" w:rsidR="00547578" w:rsidRPr="00B9135B" w:rsidRDefault="00B9135B">
      <w:pPr>
        <w:spacing w:before="42"/>
        <w:ind w:left="2263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</w:t>
      </w:r>
      <w:r w:rsidRPr="00B9135B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 </w:t>
      </w:r>
      <w:hyperlink r:id="rId11"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cc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ibl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V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ide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 Demon</w:t>
        </w:r>
        <w:r w:rsidRPr="00B9135B">
          <w:rPr>
            <w:rFonts w:asciiTheme="majorHAnsi" w:eastAsia="Verdana" w:hAnsiTheme="majorHAnsi" w:cs="Verdana"/>
            <w:spacing w:val="-3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wh</w:t>
        </w:r>
      </w:hyperlink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ch w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 used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 of the </w:t>
      </w:r>
      <w:hyperlink r:id="rId12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W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G 2.0</w:t>
        </w:r>
      </w:hyperlink>
    </w:p>
    <w:p w14:paraId="1F00C40E" w14:textId="77777777" w:rsidR="00547578" w:rsidRPr="00B9135B" w:rsidRDefault="00B9135B">
      <w:pPr>
        <w:spacing w:line="200" w:lineRule="exact"/>
        <w:ind w:left="2443"/>
        <w:rPr>
          <w:rFonts w:asciiTheme="majorHAnsi" w:eastAsia="Verdana" w:hAnsiTheme="majorHAnsi" w:cs="Verdana"/>
          <w:sz w:val="22"/>
          <w:szCs w:val="22"/>
        </w:rPr>
      </w:pPr>
      <w:hyperlink r:id="rId13">
        <w:r w:rsidRPr="00B9135B">
          <w:rPr>
            <w:rFonts w:asciiTheme="majorHAnsi" w:eastAsia="Verdana" w:hAnsiTheme="majorHAnsi" w:cs="Verdana"/>
            <w:spacing w:val="3"/>
            <w:position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ple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nt</w:t>
        </w:r>
        <w:r w:rsidRPr="00B9135B">
          <w:rPr>
            <w:rFonts w:asciiTheme="majorHAnsi" w:eastAsia="Verdana" w:hAnsiTheme="majorHAnsi" w:cs="Verdana"/>
            <w:spacing w:val="1"/>
            <w:position w:val="-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 xml:space="preserve">on 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Rep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o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pacing w:val="1"/>
            <w:position w:val="-1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</w:rPr>
          <w:t>,</w:t>
        </w:r>
      </w:hyperlink>
    </w:p>
    <w:p w14:paraId="7B6E0F05" w14:textId="77777777" w:rsidR="00547578" w:rsidRPr="00B9135B" w:rsidRDefault="00B9135B">
      <w:pPr>
        <w:spacing w:before="55" w:line="200" w:lineRule="exact"/>
        <w:ind w:left="2443" w:right="1090" w:hanging="180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</w:t>
      </w:r>
      <w:r w:rsidRPr="00B9135B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the </w:t>
      </w:r>
      <w:hyperlink r:id="rId14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ocum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nt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 for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a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deli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an </w:t>
      </w:r>
      <w:r w:rsidRPr="00B9135B">
        <w:rPr>
          <w:rFonts w:asciiTheme="majorHAnsi" w:eastAsia="Verdana" w:hAnsiTheme="majorHAnsi" w:cs="Verdana"/>
          <w:spacing w:val="-59"/>
          <w:sz w:val="22"/>
          <w:szCs w:val="22"/>
        </w:rPr>
        <w:t xml:space="preserve"> </w:t>
      </w:r>
      <w:hyperlink r:id="rId15"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b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pacing w:val="-3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X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pre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on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the </w:t>
      </w:r>
      <w:hyperlink r:id="rId16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f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sh.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cc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ibili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ty.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cc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ibil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ty</w:t>
        </w:r>
        <w:r w:rsidRPr="00B9135B">
          <w:rPr>
            <w:rFonts w:asciiTheme="majorHAnsi" w:eastAsia="Verdana" w:hAnsiTheme="majorHAnsi" w:cs="Verdana"/>
            <w:spacing w:val="3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ple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nt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c</w:t>
        </w:r>
      </w:hyperlink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for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</w:p>
    <w:p w14:paraId="48432D06" w14:textId="77777777" w:rsidR="00547578" w:rsidRPr="00B9135B" w:rsidRDefault="00B9135B">
      <w:pPr>
        <w:spacing w:before="40"/>
        <w:ind w:left="2263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</w:t>
      </w:r>
      <w:r w:rsidRPr="00B9135B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B9135B">
        <w:rPr>
          <w:rFonts w:asciiTheme="majorHAnsi" w:eastAsia="Verdana" w:hAnsiTheme="majorHAnsi" w:cs="Verdana"/>
          <w:spacing w:val="-59"/>
          <w:sz w:val="22"/>
          <w:szCs w:val="22"/>
        </w:rPr>
        <w:t xml:space="preserve"> </w:t>
      </w:r>
      <w:hyperlink r:id="rId17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di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pl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y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ngs com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nt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for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sh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3,</w:t>
      </w:r>
    </w:p>
    <w:p w14:paraId="542322E9" w14:textId="77777777" w:rsidR="00547578" w:rsidRPr="00B9135B" w:rsidRDefault="00B9135B">
      <w:pPr>
        <w:spacing w:before="45" w:line="200" w:lineRule="exact"/>
        <w:ind w:left="2263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</w:t>
      </w:r>
      <w:r w:rsidRPr="00B9135B">
        <w:rPr>
          <w:rFonts w:asciiTheme="majorHAnsi" w:eastAsia="Segoe MDL2 Assets" w:hAnsiTheme="majorHAnsi" w:cs="Segoe MDL2 Assets"/>
          <w:spacing w:val="16"/>
          <w:w w:val="46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nd an </w:t>
      </w:r>
      <w:r w:rsidRPr="00B9135B">
        <w:rPr>
          <w:rFonts w:asciiTheme="majorHAnsi" w:eastAsia="Verdana" w:hAnsiTheme="majorHAnsi" w:cs="Verdana"/>
          <w:spacing w:val="-58"/>
          <w:position w:val="-1"/>
          <w:sz w:val="22"/>
          <w:szCs w:val="22"/>
        </w:rPr>
        <w:t xml:space="preserve"> </w:t>
      </w:r>
      <w:hyperlink r:id="rId18"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ple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nt</w:t>
        </w:r>
        <w:r w:rsidRPr="00B9135B">
          <w:rPr>
            <w:rFonts w:asciiTheme="majorHAnsi" w:eastAsia="Verdana" w:hAnsiTheme="majorHAnsi" w:cs="Verdana"/>
            <w:spacing w:val="1"/>
            <w:position w:val="-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on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</w:rPr>
          <w:t>of</w:t>
        </w:r>
      </w:hyperlink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 </w:t>
      </w:r>
      <w:hyperlink r:id="rId19">
        <w:r w:rsidRPr="00B9135B">
          <w:rPr>
            <w:rFonts w:asciiTheme="majorHAnsi" w:eastAsia="Verdana" w:hAnsiTheme="majorHAnsi" w:cs="Verdana"/>
            <w:spacing w:val="-2"/>
            <w:position w:val="-1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F</w:t>
        </w:r>
        <w:r w:rsidRPr="00B9135B">
          <w:rPr>
            <w:rFonts w:asciiTheme="majorHAnsi" w:eastAsia="Verdana" w:hAnsiTheme="majorHAnsi" w:cs="Verdana"/>
            <w:spacing w:val="1"/>
            <w:position w:val="-1"/>
            <w:sz w:val="22"/>
            <w:szCs w:val="22"/>
            <w:u w:color="000080"/>
          </w:rPr>
          <w:t>X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pacing w:val="1"/>
            <w:position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  <w:u w:color="000080"/>
          </w:rPr>
          <w:t>xt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</w:rPr>
          <w:t>i</w:t>
        </w:r>
      </w:hyperlink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n F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la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sh.</w:t>
      </w:r>
    </w:p>
    <w:p w14:paraId="4A711CD9" w14:textId="77777777" w:rsidR="00547578" w:rsidRDefault="00547578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62FF156A" w14:textId="55A23250" w:rsidR="00B9135B" w:rsidRPr="00B9135B" w:rsidRDefault="00B9135B">
      <w:pPr>
        <w:spacing w:before="5" w:line="140" w:lineRule="exact"/>
        <w:rPr>
          <w:rFonts w:asciiTheme="majorHAnsi" w:hAnsiTheme="majorHAnsi"/>
          <w:sz w:val="22"/>
          <w:szCs w:val="22"/>
        </w:rPr>
        <w:sectPr w:rsidR="00B9135B" w:rsidRPr="00B9135B">
          <w:type w:val="continuous"/>
          <w:pgSz w:w="12240" w:h="15840"/>
          <w:pgMar w:top="640" w:right="1200" w:bottom="280" w:left="620" w:header="720" w:footer="720" w:gutter="0"/>
          <w:cols w:space="720"/>
        </w:sectPr>
      </w:pPr>
    </w:p>
    <w:p w14:paraId="6EE57C5D" w14:textId="77777777" w:rsidR="00547578" w:rsidRPr="00B9135B" w:rsidRDefault="00B9135B" w:rsidP="00B9135B">
      <w:pPr>
        <w:spacing w:before="36" w:line="200" w:lineRule="exact"/>
        <w:ind w:left="727" w:right="-31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ch 2006 - Pr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</w:p>
    <w:p w14:paraId="74E0FB76" w14:textId="77777777" w:rsidR="00547578" w:rsidRPr="00B9135B" w:rsidRDefault="00B9135B">
      <w:pPr>
        <w:spacing w:before="30" w:line="242" w:lineRule="auto"/>
        <w:ind w:right="5359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hAnsiTheme="majorHAnsi"/>
          <w:sz w:val="22"/>
          <w:szCs w:val="22"/>
        </w:rPr>
        <w:br w:type="column"/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z w:val="22"/>
          <w:szCs w:val="22"/>
        </w:rPr>
        <w:t>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OGY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D Mod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!</w:t>
      </w:r>
    </w:p>
    <w:p w14:paraId="761BCB7C" w14:textId="77777777" w:rsidR="00547578" w:rsidRPr="00B9135B" w:rsidRDefault="00B9135B">
      <w:pPr>
        <w:spacing w:line="200" w:lineRule="exact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oston,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chusetts</w:t>
      </w:r>
    </w:p>
    <w:p w14:paraId="235A4A5C" w14:textId="77777777" w:rsidR="00547578" w:rsidRPr="00B9135B" w:rsidRDefault="00B9135B">
      <w:pPr>
        <w:spacing w:before="49"/>
        <w:ind w:right="324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ped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elpe</w:t>
      </w:r>
      <w:r w:rsidRPr="00B9135B">
        <w:rPr>
          <w:rFonts w:asciiTheme="majorHAnsi" w:eastAsia="Verdana" w:hAnsiTheme="majorHAnsi" w:cs="Verdana"/>
          <w:sz w:val="22"/>
          <w:szCs w:val="22"/>
        </w:rPr>
        <w:t>d 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e 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 of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to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uce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ve 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k for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nts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ud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 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m,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dill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c, H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, 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ts on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ire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top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un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(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T)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</w:p>
    <w:p w14:paraId="59E37E11" w14:textId="77777777" w:rsidR="00547578" w:rsidRPr="00B9135B" w:rsidRDefault="00B9135B">
      <w:pPr>
        <w:spacing w:before="49"/>
        <w:ind w:right="338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nt 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cts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k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ude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the </w:t>
      </w:r>
      <w:hyperlink r:id="rId20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2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0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10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Ca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dill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 xml:space="preserve">c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X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 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te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the </w:t>
      </w:r>
      <w:hyperlink r:id="rId21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He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ts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 xml:space="preserve">On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F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e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hyperlink r:id="rId22"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ch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ctur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lle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 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2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 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te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a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hyperlink r:id="rId23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He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tsOnF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.co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the </w:t>
      </w:r>
      <w:hyperlink r:id="rId24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 xml:space="preserve"> Pa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60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Prē</w:t>
        </w:r>
        <w:r w:rsidRPr="00B9135B">
          <w:rPr>
            <w:rFonts w:asciiTheme="majorHAnsi" w:eastAsia="Verdana" w:hAnsiTheme="majorHAnsi" w:cs="Verdana"/>
            <w:spacing w:val="59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v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ng</w:t>
        </w:r>
        <w:r w:rsidRPr="00B9135B">
          <w:rPr>
            <w:rFonts w:asciiTheme="majorHAnsi" w:eastAsia="Verdana" w:hAnsiTheme="majorHAnsi" w:cs="Verdana"/>
            <w:spacing w:val="60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nd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 xml:space="preserve">ng 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58"/>
          <w:sz w:val="22"/>
          <w:szCs w:val="22"/>
        </w:rPr>
        <w:t xml:space="preserve"> </w:t>
      </w:r>
      <w:hyperlink r:id="rId25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ge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the </w:t>
      </w:r>
      <w:hyperlink r:id="rId26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(R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)</w:t>
        </w:r>
        <w:r w:rsidRPr="00B9135B">
          <w:rPr>
            <w:rFonts w:asciiTheme="majorHAnsi" w:eastAsia="Verdana" w:hAnsiTheme="majorHAnsi" w:cs="Verdana"/>
            <w:spacing w:val="-3"/>
            <w:sz w:val="22"/>
            <w:szCs w:val="22"/>
            <w:u w:color="000080"/>
          </w:rPr>
          <w:t>N</w:t>
        </w:r>
        <w:r w:rsidRPr="00B9135B">
          <w:rPr>
            <w:rFonts w:asciiTheme="majorHAnsi" w:eastAsia="Verdana" w:hAnsiTheme="majorHAnsi" w:cs="Verdana"/>
            <w:spacing w:val="3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G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H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 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te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hyperlink r:id="rId27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Mod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st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.com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.</w:t>
        </w:r>
      </w:hyperlink>
    </w:p>
    <w:p w14:paraId="0768396E" w14:textId="77777777" w:rsidR="00547578" w:rsidRPr="00B9135B" w:rsidRDefault="00B9135B">
      <w:pPr>
        <w:spacing w:before="48"/>
        <w:ind w:right="82"/>
        <w:jc w:val="both"/>
        <w:rPr>
          <w:rFonts w:asciiTheme="majorHAnsi" w:eastAsia="Verdana" w:hAnsiTheme="majorHAnsi" w:cs="Verdana"/>
          <w:sz w:val="22"/>
          <w:szCs w:val="22"/>
        </w:rPr>
        <w:sectPr w:rsidR="00547578" w:rsidRPr="00B9135B">
          <w:type w:val="continuous"/>
          <w:pgSz w:w="12240" w:h="15840"/>
          <w:pgMar w:top="640" w:right="1200" w:bottom="280" w:left="620" w:header="720" w:footer="720" w:gutter="0"/>
          <w:cols w:num="2" w:space="720" w:equalWidth="0">
            <w:col w:w="1873" w:space="239"/>
            <w:col w:w="8308"/>
          </w:cols>
        </w:sect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k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rip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2.0 to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sup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oca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ize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i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l 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ons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of </w:t>
      </w:r>
      <w:r w:rsidRPr="00B9135B">
        <w:rPr>
          <w:rFonts w:asciiTheme="majorHAnsi" w:eastAsia="Verdana" w:hAnsiTheme="majorHAnsi" w:cs="Verdana"/>
          <w:spacing w:val="-42"/>
          <w:sz w:val="22"/>
          <w:szCs w:val="22"/>
        </w:rPr>
        <w:t xml:space="preserve"> </w:t>
      </w:r>
      <w:hyperlink r:id="rId28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H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umm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.com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.</w:t>
        </w:r>
      </w:hyperlink>
      <w:r w:rsidRPr="00B9135B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of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per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to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out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ons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k.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yn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r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to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com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oca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lize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xt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nguag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s.</w:t>
      </w:r>
      <w:r w:rsidRPr="00B9135B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Ove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the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of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the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z w:val="22"/>
          <w:szCs w:val="22"/>
        </w:rPr>
        <w:t>ML</w:t>
      </w:r>
      <w:r w:rsidRPr="00B9135B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to the 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the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dep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oym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 of 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z w:val="22"/>
          <w:szCs w:val="22"/>
        </w:rPr>
        <w:lastRenderedPageBreak/>
        <w:t>cont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ile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the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Pro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e conf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 </w:t>
      </w:r>
      <w:r w:rsidRPr="00B9135B">
        <w:rPr>
          <w:rFonts w:asciiTheme="majorHAnsi" w:eastAsia="Verdana" w:hAnsiTheme="majorHAnsi" w:cs="Verdana"/>
          <w:sz w:val="22"/>
          <w:szCs w:val="22"/>
        </w:rPr>
        <w:t>tool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th sup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 for mu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ipl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nguag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oca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lize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ng.</w:t>
      </w:r>
    </w:p>
    <w:p w14:paraId="446FEFFA" w14:textId="77777777" w:rsidR="00547578" w:rsidRPr="00B9135B" w:rsidRDefault="00547578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15561A72" w14:textId="77777777" w:rsidR="00547578" w:rsidRPr="00B9135B" w:rsidRDefault="00B9135B">
      <w:pPr>
        <w:spacing w:before="30"/>
        <w:ind w:left="2112" w:right="6012" w:hanging="1301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 xml:space="preserve">2003 - 2006 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S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OR W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OPER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ou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hton 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ff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ny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oston,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chusetts</w:t>
      </w:r>
    </w:p>
    <w:p w14:paraId="23414BFA" w14:textId="77777777" w:rsidR="00547578" w:rsidRPr="00B9135B" w:rsidRDefault="00B9135B">
      <w:pPr>
        <w:spacing w:before="48"/>
        <w:ind w:left="2112" w:right="88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ve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s,</w:t>
      </w:r>
      <w:r w:rsidRPr="00B9135B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uct</w:t>
      </w:r>
      <w:r w:rsidRPr="00B9135B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monst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ons,</w:t>
      </w:r>
      <w:r w:rsidRPr="00B9135B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</w:p>
    <w:p w14:paraId="1B0C7104" w14:textId="77777777" w:rsidR="00547578" w:rsidRPr="00B9135B" w:rsidRDefault="00B9135B">
      <w:pPr>
        <w:spacing w:line="200" w:lineRule="exact"/>
        <w:ind w:left="2112" w:right="1416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sh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the 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hool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on’s </w:t>
      </w:r>
      <w:r w:rsidRPr="00B9135B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nst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uct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chno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y 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dep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tm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nt.</w:t>
      </w:r>
    </w:p>
    <w:p w14:paraId="47586CF6" w14:textId="77777777" w:rsidR="00547578" w:rsidRPr="00B9135B" w:rsidRDefault="00B9135B">
      <w:pPr>
        <w:spacing w:before="49"/>
        <w:ind w:left="2112" w:right="88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k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th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of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to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fun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l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 the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S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chool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on’s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Edu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la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.com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We</w:t>
      </w:r>
      <w:r w:rsidRPr="00B9135B">
        <w:rPr>
          <w:rFonts w:asciiTheme="majorHAnsi" w:eastAsia="Verdana" w:hAnsiTheme="majorHAnsi" w:cs="Verdana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ogr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me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bl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of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bei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rep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rp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throu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hout the 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te 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th 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ffe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z w:val="22"/>
          <w:szCs w:val="22"/>
        </w:rPr>
        <w:t>nt user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>ntent.</w:t>
      </w:r>
    </w:p>
    <w:p w14:paraId="2658F049" w14:textId="77777777" w:rsidR="00547578" w:rsidRPr="00B9135B" w:rsidRDefault="00B9135B">
      <w:pPr>
        <w:spacing w:before="48"/>
        <w:ind w:left="2112" w:right="92"/>
        <w:jc w:val="both"/>
        <w:rPr>
          <w:rFonts w:asciiTheme="majorHAnsi" w:eastAsia="Verdana" w:hAnsiTheme="majorHAnsi" w:cs="Verdana"/>
          <w:sz w:val="22"/>
          <w:szCs w:val="22"/>
        </w:rPr>
        <w:sectPr w:rsidR="00547578" w:rsidRPr="00B9135B">
          <w:type w:val="continuous"/>
          <w:pgSz w:w="12240" w:h="15840"/>
          <w:pgMar w:top="640" w:right="1200" w:bottom="280" w:left="620" w:header="720" w:footer="720" w:gutter="0"/>
          <w:cols w:space="720"/>
        </w:sect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je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ude </w:t>
      </w:r>
      <w:r w:rsidRPr="00B9135B">
        <w:rPr>
          <w:rFonts w:asciiTheme="majorHAnsi" w:eastAsia="Verdana" w:hAnsiTheme="majorHAnsi" w:cs="Verdana"/>
          <w:spacing w:val="-36"/>
          <w:sz w:val="22"/>
          <w:szCs w:val="22"/>
        </w:rPr>
        <w:t xml:space="preserve"> </w:t>
      </w:r>
      <w:hyperlink r:id="rId29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Wo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pacing w:val="24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B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u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ild</w:t>
        </w:r>
        <w:r w:rsidRPr="00B9135B">
          <w:rPr>
            <w:rFonts w:asciiTheme="majorHAnsi" w:eastAsia="Verdana" w:hAnsiTheme="majorHAnsi" w:cs="Verdana"/>
            <w:spacing w:val="2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35"/>
          <w:sz w:val="22"/>
          <w:szCs w:val="22"/>
        </w:rPr>
        <w:t xml:space="preserve"> </w:t>
      </w:r>
      <w:hyperlink r:id="rId30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Wo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pacing w:val="24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38"/>
          <w:sz w:val="22"/>
          <w:szCs w:val="22"/>
        </w:rPr>
        <w:t xml:space="preserve"> </w:t>
      </w:r>
      <w:hyperlink r:id="rId31"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ossw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or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pacing w:val="24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>h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alle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ng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 xml:space="preserve">, </w:t>
        </w:r>
        <w:r w:rsidRPr="00B9135B">
          <w:rPr>
            <w:rFonts w:asciiTheme="majorHAnsi" w:eastAsia="Verdana" w:hAnsiTheme="majorHAnsi" w:cs="Verdana"/>
            <w:spacing w:val="-35"/>
            <w:sz w:val="22"/>
            <w:szCs w:val="22"/>
          </w:rPr>
          <w:t xml:space="preserve"> </w:t>
        </w:r>
      </w:hyperlink>
      <w:hyperlink r:id="rId32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W</w:t>
        </w:r>
        <w:r w:rsidRPr="00B9135B">
          <w:rPr>
            <w:rFonts w:asciiTheme="majorHAnsi" w:eastAsia="Verdana" w:hAnsiTheme="majorHAnsi" w:cs="Verdana"/>
            <w:spacing w:val="2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b</w:t>
        </w:r>
      </w:hyperlink>
    </w:p>
    <w:p w14:paraId="3D06EEF8" w14:textId="77777777" w:rsidR="00547578" w:rsidRPr="00B9135B" w:rsidRDefault="00B9135B">
      <w:pPr>
        <w:spacing w:before="79"/>
        <w:ind w:left="2112" w:right="2807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  <w:u w:color="000080"/>
        </w:rPr>
        <w:lastRenderedPageBreak/>
        <w:t>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  <w:u w:color="000080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  <w:u w:color="000080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  <w:u w:color="000080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  <w:u w:color="000080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  <w:u w:color="000080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  <w:u w:color="000080"/>
        </w:rPr>
        <w:t>nd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-59"/>
          <w:sz w:val="22"/>
          <w:szCs w:val="22"/>
        </w:rPr>
        <w:t xml:space="preserve"> </w:t>
      </w:r>
      <w:hyperlink r:id="rId33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Wo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G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59"/>
          <w:sz w:val="22"/>
          <w:szCs w:val="22"/>
        </w:rPr>
        <w:t xml:space="preserve"> </w:t>
      </w:r>
      <w:hyperlink r:id="rId34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G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oss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y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,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hyperlink r:id="rId35"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scov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!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mu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.</w:t>
        </w:r>
      </w:hyperlink>
    </w:p>
    <w:p w14:paraId="4E0A80C0" w14:textId="77777777" w:rsidR="00547578" w:rsidRPr="00B9135B" w:rsidRDefault="00B9135B">
      <w:pPr>
        <w:spacing w:before="55" w:line="200" w:lineRule="exact"/>
        <w:ind w:left="2112" w:right="85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of th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tur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 </w:t>
      </w:r>
      <w:r w:rsidRPr="00B9135B">
        <w:rPr>
          <w:rFonts w:asciiTheme="majorHAnsi" w:eastAsia="Verdana" w:hAnsiTheme="majorHAnsi" w:cs="Verdana"/>
          <w:spacing w:val="-59"/>
          <w:sz w:val="22"/>
          <w:szCs w:val="22"/>
        </w:rPr>
        <w:t xml:space="preserve"> </w:t>
      </w:r>
      <w:hyperlink r:id="rId36"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be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.com’s</w:t>
        </w:r>
        <w:r w:rsidRPr="00B9135B">
          <w:rPr>
            <w:rFonts w:asciiTheme="majorHAnsi" w:eastAsia="Verdana" w:hAnsiTheme="majorHAnsi" w:cs="Verdana"/>
            <w:spacing w:val="60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ibi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ty</w:t>
        </w:r>
        <w:r w:rsidRPr="00B9135B">
          <w:rPr>
            <w:rFonts w:asciiTheme="majorHAnsi" w:eastAsia="Verdana" w:hAnsiTheme="majorHAnsi" w:cs="Verdana"/>
            <w:spacing w:val="60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sou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 xml:space="preserve">ce </w:t>
        </w:r>
        <w:r w:rsidRPr="00B9135B">
          <w:rPr>
            <w:rFonts w:asciiTheme="majorHAnsi" w:eastAsia="Verdana" w:hAnsiTheme="majorHAnsi" w:cs="Verdana"/>
            <w:spacing w:val="2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 xml:space="preserve">r 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a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hyperlink r:id="rId37"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x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m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ple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hyperlink r:id="rId38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of acc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ss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ibl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F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h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.</w:t>
        </w:r>
      </w:hyperlink>
    </w:p>
    <w:p w14:paraId="03FA2BBB" w14:textId="77777777" w:rsidR="00547578" w:rsidRPr="00B9135B" w:rsidRDefault="00B9135B">
      <w:pPr>
        <w:spacing w:before="44"/>
        <w:ind w:left="2112" w:right="83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nted</w:t>
      </w:r>
      <w:r w:rsidRPr="00B9135B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ibl</w:t>
      </w:r>
      <w:r w:rsidRPr="00B9135B">
        <w:rPr>
          <w:rFonts w:asciiTheme="majorHAnsi" w:eastAsia="Verdana" w:hAnsiTheme="majorHAnsi" w:cs="Verdana"/>
          <w:sz w:val="22"/>
          <w:szCs w:val="22"/>
        </w:rPr>
        <w:t>e  F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sh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nt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the</w:t>
      </w:r>
      <w:r w:rsidRPr="00B9135B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58"/>
          <w:sz w:val="22"/>
          <w:szCs w:val="22"/>
        </w:rPr>
        <w:t xml:space="preserve"> </w:t>
      </w:r>
      <w:hyperlink r:id="rId39">
        <w:r w:rsidRPr="00B9135B">
          <w:rPr>
            <w:rFonts w:asciiTheme="majorHAnsi" w:eastAsia="Verdana" w:hAnsiTheme="majorHAnsi" w:cs="Verdana"/>
            <w:spacing w:val="-3"/>
            <w:sz w:val="22"/>
            <w:szCs w:val="22"/>
            <w:u w:color="000080"/>
          </w:rPr>
          <w:t>2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0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0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5</w:t>
        </w:r>
        <w:r w:rsidRPr="00B9135B">
          <w:rPr>
            <w:rFonts w:asciiTheme="majorHAnsi" w:eastAsia="Verdana" w:hAnsiTheme="majorHAnsi" w:cs="Verdana"/>
            <w:spacing w:val="60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outh</w:t>
        </w:r>
        <w:r w:rsidRPr="00B9135B">
          <w:rPr>
            <w:rFonts w:asciiTheme="majorHAnsi" w:eastAsia="Verdana" w:hAnsiTheme="majorHAnsi" w:cs="Verdana"/>
            <w:spacing w:val="60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b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y</w:t>
        </w:r>
        <w:r w:rsidRPr="00B9135B">
          <w:rPr>
            <w:rFonts w:asciiTheme="majorHAnsi" w:eastAsia="Verdana" w:hAnsiTheme="majorHAnsi" w:cs="Verdana"/>
            <w:spacing w:val="58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outhw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st</w:t>
        </w:r>
        <w:r w:rsidRPr="00B9135B">
          <w:rPr>
            <w:rFonts w:asciiTheme="majorHAnsi" w:eastAsia="Verdana" w:hAnsiTheme="majorHAnsi" w:cs="Verdana"/>
            <w:spacing w:val="58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3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nte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ve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hyperlink r:id="rId40"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Fest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v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pacing w:val="11"/>
            <w:sz w:val="22"/>
            <w:szCs w:val="22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a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the </w:t>
      </w:r>
      <w:r w:rsidRPr="00B9135B">
        <w:rPr>
          <w:rFonts w:asciiTheme="majorHAnsi" w:eastAsia="Verdana" w:hAnsiTheme="majorHAnsi" w:cs="Verdana"/>
          <w:spacing w:val="-49"/>
          <w:sz w:val="22"/>
          <w:szCs w:val="22"/>
        </w:rPr>
        <w:t xml:space="preserve"> </w:t>
      </w:r>
      <w:hyperlink r:id="rId41"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CS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UN</w:t>
        </w:r>
        <w:r w:rsidRPr="00B9135B">
          <w:rPr>
            <w:rFonts w:asciiTheme="majorHAnsi" w:eastAsia="Verdana" w:hAnsiTheme="majorHAnsi" w:cs="Verdana"/>
            <w:spacing w:val="12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3"/>
            <w:sz w:val="22"/>
            <w:szCs w:val="22"/>
            <w:u w:color="000080"/>
          </w:rPr>
          <w:t>2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0th</w:t>
        </w:r>
        <w:r w:rsidRPr="00B9135B">
          <w:rPr>
            <w:rFonts w:asciiTheme="majorHAnsi" w:eastAsia="Verdana" w:hAnsiTheme="majorHAnsi" w:cs="Verdana"/>
            <w:spacing w:val="12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nn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>u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pacing w:val="8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3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nte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on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pacing w:val="1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C</w:t>
        </w:r>
        <w:r w:rsidRPr="00B9135B">
          <w:rPr>
            <w:rFonts w:asciiTheme="majorHAnsi" w:eastAsia="Verdana" w:hAnsiTheme="majorHAnsi" w:cs="Verdana"/>
            <w:spacing w:val="-3"/>
            <w:sz w:val="22"/>
            <w:szCs w:val="22"/>
            <w:u w:color="000080"/>
          </w:rPr>
          <w:t>o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nf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ere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nce</w:t>
        </w:r>
        <w:r w:rsidRPr="00B9135B">
          <w:rPr>
            <w:rFonts w:asciiTheme="majorHAnsi" w:eastAsia="Verdana" w:hAnsiTheme="majorHAnsi" w:cs="Verdana"/>
            <w:spacing w:val="1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"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chno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l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g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y</w:t>
        </w:r>
        <w:r w:rsidRPr="00B9135B">
          <w:rPr>
            <w:rFonts w:asciiTheme="majorHAnsi" w:eastAsia="Verdana" w:hAnsiTheme="majorHAnsi" w:cs="Verdana"/>
            <w:spacing w:val="12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nd</w:t>
        </w:r>
        <w:r w:rsidRPr="00B9135B">
          <w:rPr>
            <w:rFonts w:asciiTheme="majorHAnsi" w:eastAsia="Verdana" w:hAnsiTheme="majorHAnsi" w:cs="Verdana"/>
            <w:spacing w:val="11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  <w:u w:color="000080"/>
          </w:rPr>
          <w:t>P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er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sons</w:t>
        </w:r>
        <w:r w:rsidRPr="00B9135B">
          <w:rPr>
            <w:rFonts w:asciiTheme="majorHAnsi" w:eastAsia="Verdana" w:hAnsiTheme="majorHAnsi" w:cs="Verdana"/>
            <w:spacing w:val="12"/>
            <w:sz w:val="22"/>
            <w:szCs w:val="22"/>
            <w:u w:color="000080"/>
          </w:rPr>
          <w:t xml:space="preserve"> 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w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th</w:t>
        </w:r>
      </w:hyperlink>
      <w:r w:rsidRPr="00B9135B">
        <w:rPr>
          <w:rFonts w:asciiTheme="majorHAnsi" w:eastAsia="Verdana" w:hAnsiTheme="majorHAnsi" w:cs="Verdana"/>
          <w:sz w:val="22"/>
          <w:szCs w:val="22"/>
        </w:rPr>
        <w:t xml:space="preserve"> </w:t>
      </w:r>
      <w:hyperlink r:id="rId42"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D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  <w:u w:color="000080"/>
          </w:rPr>
          <w:t>a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bili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t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  <w:u w:color="000080"/>
          </w:rPr>
          <w:t>ie</w:t>
        </w:r>
        <w:r w:rsidRPr="00B9135B">
          <w:rPr>
            <w:rFonts w:asciiTheme="majorHAnsi" w:eastAsia="Verdana" w:hAnsiTheme="majorHAnsi" w:cs="Verdana"/>
            <w:sz w:val="22"/>
            <w:szCs w:val="22"/>
            <w:u w:color="000080"/>
          </w:rPr>
          <w:t>s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.</w:t>
        </w:r>
      </w:hyperlink>
    </w:p>
    <w:p w14:paraId="2F6C6094" w14:textId="77777777" w:rsidR="00547578" w:rsidRPr="00B9135B" w:rsidRDefault="00B9135B">
      <w:pPr>
        <w:spacing w:before="48"/>
        <w:ind w:left="2112" w:right="82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Pro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elpe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uct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monst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ons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of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ou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hton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ff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n’s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chno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y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ucts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ou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hton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ff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n’s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m for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ib</w:t>
      </w:r>
      <w:r w:rsidRPr="00B9135B">
        <w:rPr>
          <w:rFonts w:asciiTheme="majorHAnsi" w:eastAsia="Verdana" w:hAnsiTheme="majorHAnsi" w:cs="Verdana"/>
          <w:sz w:val="22"/>
          <w:szCs w:val="22"/>
        </w:rPr>
        <w:t>ut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 on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5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-R</w:t>
      </w:r>
      <w:r w:rsidRPr="00B9135B">
        <w:rPr>
          <w:rFonts w:asciiTheme="majorHAnsi" w:eastAsia="Verdana" w:hAnsiTheme="majorHAnsi" w:cs="Verdana"/>
          <w:sz w:val="22"/>
          <w:szCs w:val="22"/>
        </w:rPr>
        <w:t>OM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eb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xt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use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of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bje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rie</w:t>
      </w:r>
      <w:r w:rsidRPr="00B9135B">
        <w:rPr>
          <w:rFonts w:asciiTheme="majorHAnsi" w:eastAsia="Verdana" w:hAnsiTheme="majorHAnsi" w:cs="Verdana"/>
          <w:sz w:val="22"/>
          <w:szCs w:val="22"/>
        </w:rPr>
        <w:t>nted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thods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sh to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e max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mum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ibi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ty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the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cyc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to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ll</w:t>
      </w:r>
      <w:r w:rsidRPr="00B9135B">
        <w:rPr>
          <w:rFonts w:asciiTheme="majorHAnsi" w:eastAsia="Verdana" w:hAnsiTheme="majorHAnsi" w:cs="Verdana"/>
          <w:sz w:val="22"/>
          <w:szCs w:val="22"/>
        </w:rPr>
        <w:t>ow oth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r 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 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ber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to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te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lide</w:t>
      </w:r>
      <w:r w:rsidRPr="00B9135B">
        <w:rPr>
          <w:rFonts w:asciiTheme="majorHAnsi" w:eastAsia="Verdana" w:hAnsiTheme="majorHAnsi" w:cs="Verdana"/>
          <w:sz w:val="22"/>
          <w:szCs w:val="22"/>
        </w:rPr>
        <w:t>show 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 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th c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>ntent 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thout 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to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edi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</w:p>
    <w:p w14:paraId="6BC1D7B8" w14:textId="77777777" w:rsidR="00547578" w:rsidRPr="00B9135B" w:rsidRDefault="00B9135B">
      <w:pPr>
        <w:spacing w:before="48"/>
        <w:ind w:left="2112" w:right="86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be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ibl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TM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aS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rip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</w:p>
    <w:p w14:paraId="067D9267" w14:textId="77777777" w:rsidR="00547578" w:rsidRPr="00B9135B" w:rsidRDefault="00B9135B">
      <w:pPr>
        <w:spacing w:line="200" w:lineRule="exact"/>
        <w:ind w:left="2112" w:right="7868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.</w:t>
      </w:r>
    </w:p>
    <w:p w14:paraId="1A6623E8" w14:textId="77777777" w:rsidR="00547578" w:rsidRPr="00B9135B" w:rsidRDefault="00547578">
      <w:pPr>
        <w:spacing w:before="10" w:line="160" w:lineRule="exact"/>
        <w:rPr>
          <w:rFonts w:asciiTheme="majorHAnsi" w:hAnsiTheme="majorHAnsi"/>
          <w:sz w:val="22"/>
          <w:szCs w:val="22"/>
        </w:rPr>
      </w:pPr>
    </w:p>
    <w:p w14:paraId="5B7C2E62" w14:textId="77777777" w:rsidR="00547578" w:rsidRPr="00B9135B" w:rsidRDefault="00B9135B">
      <w:pPr>
        <w:spacing w:line="242" w:lineRule="auto"/>
        <w:ind w:left="2112" w:right="5947" w:hanging="1301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 xml:space="preserve">2000 - 2002 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D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R/</w:t>
      </w:r>
      <w:r w:rsidRPr="00B9135B">
        <w:rPr>
          <w:rFonts w:asciiTheme="majorHAnsi" w:eastAsia="Verdana" w:hAnsiTheme="majorHAnsi" w:cs="Verdana"/>
          <w:sz w:val="22"/>
          <w:szCs w:val="22"/>
        </w:rPr>
        <w:t>PROG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MER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98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LL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</w:p>
    <w:p w14:paraId="460C3ACC" w14:textId="77777777" w:rsidR="00547578" w:rsidRPr="00B9135B" w:rsidRDefault="00B9135B">
      <w:pPr>
        <w:spacing w:line="200" w:lineRule="exact"/>
        <w:ind w:left="2112" w:right="6332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oston,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chusetts</w:t>
      </w:r>
    </w:p>
    <w:p w14:paraId="5E386BBD" w14:textId="77777777" w:rsidR="00547578" w:rsidRPr="00B9135B" w:rsidRDefault="00B9135B">
      <w:pPr>
        <w:spacing w:before="56" w:line="200" w:lineRule="exact"/>
        <w:ind w:left="2112" w:right="88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yn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b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ve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ncy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iz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-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n,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z w:val="22"/>
          <w:szCs w:val="22"/>
        </w:rPr>
        <w:t>un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ons, too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ppli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ons.</w:t>
      </w:r>
    </w:p>
    <w:p w14:paraId="358A2460" w14:textId="77777777" w:rsidR="00547578" w:rsidRPr="00B9135B" w:rsidRDefault="00B9135B">
      <w:pPr>
        <w:spacing w:before="44"/>
        <w:ind w:left="2112" w:right="87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k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s,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nfo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mat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ch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cts,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>nd co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yw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to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op com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pelli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eg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our</w:t>
      </w:r>
      <w:r w:rsidRPr="00B9135B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lie</w:t>
      </w:r>
      <w:r w:rsidRPr="00B9135B">
        <w:rPr>
          <w:rFonts w:asciiTheme="majorHAnsi" w:eastAsia="Verdana" w:hAnsiTheme="majorHAnsi" w:cs="Verdana"/>
          <w:sz w:val="22"/>
          <w:szCs w:val="22"/>
        </w:rPr>
        <w:t>nts</w:t>
      </w:r>
      <w:r w:rsidRPr="00B9135B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ustr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ie</w:t>
      </w:r>
      <w:r w:rsidRPr="00B9135B">
        <w:rPr>
          <w:rFonts w:asciiTheme="majorHAnsi" w:eastAsia="Verdana" w:hAnsiTheme="majorHAnsi" w:cs="Verdana"/>
          <w:sz w:val="22"/>
          <w:szCs w:val="22"/>
        </w:rPr>
        <w:t>s.</w:t>
      </w:r>
      <w:r w:rsidRPr="00B9135B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onsu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chn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>cts of the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s’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on.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on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We</w:t>
      </w:r>
      <w:r w:rsidRPr="00B9135B">
        <w:rPr>
          <w:rFonts w:asciiTheme="majorHAnsi" w:eastAsia="Verdana" w:hAnsiTheme="majorHAnsi" w:cs="Verdana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access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ibili</w:t>
      </w:r>
      <w:r w:rsidRPr="00B9135B">
        <w:rPr>
          <w:rFonts w:asciiTheme="majorHAnsi" w:eastAsia="Verdana" w:hAnsiTheme="majorHAnsi" w:cs="Verdana"/>
          <w:sz w:val="22"/>
          <w:szCs w:val="22"/>
        </w:rPr>
        <w:t>ty.</w:t>
      </w:r>
    </w:p>
    <w:p w14:paraId="0FA2543D" w14:textId="77777777" w:rsidR="00547578" w:rsidRPr="00B9135B" w:rsidRDefault="00B9135B">
      <w:pPr>
        <w:spacing w:before="49"/>
        <w:ind w:left="2112" w:right="85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co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oss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-br</w:t>
      </w:r>
      <w:r w:rsidRPr="00B9135B">
        <w:rPr>
          <w:rFonts w:asciiTheme="majorHAnsi" w:eastAsia="Verdana" w:hAnsiTheme="majorHAnsi" w:cs="Verdana"/>
          <w:sz w:val="22"/>
          <w:szCs w:val="22"/>
        </w:rPr>
        <w:t>ows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ibl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/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rip</w:t>
      </w:r>
      <w:r w:rsidRPr="00B9135B">
        <w:rPr>
          <w:rFonts w:asciiTheme="majorHAnsi" w:eastAsia="Verdana" w:hAnsiTheme="majorHAnsi" w:cs="Verdana"/>
          <w:sz w:val="22"/>
          <w:szCs w:val="22"/>
        </w:rPr>
        <w:t>t,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PHP. Pro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  <w:r w:rsidRPr="00B9135B">
        <w:rPr>
          <w:rFonts w:asciiTheme="majorHAnsi" w:eastAsia="Verdana" w:hAnsiTheme="majorHAnsi" w:cs="Verdana"/>
          <w:spacing w:val="3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3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th</w:t>
      </w:r>
      <w:r w:rsidRPr="00B9135B">
        <w:rPr>
          <w:rFonts w:asciiTheme="majorHAnsi" w:eastAsia="Verdana" w:hAnsiTheme="majorHAnsi" w:cs="Verdana"/>
          <w:spacing w:val="3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  <w:r w:rsidRPr="00B9135B">
        <w:rPr>
          <w:rFonts w:asciiTheme="majorHAnsi" w:eastAsia="Verdana" w:hAnsiTheme="majorHAnsi" w:cs="Verdana"/>
          <w:spacing w:val="3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rip</w:t>
      </w:r>
      <w:r w:rsidRPr="00B9135B">
        <w:rPr>
          <w:rFonts w:asciiTheme="majorHAnsi" w:eastAsia="Verdana" w:hAnsiTheme="majorHAnsi" w:cs="Verdana"/>
          <w:sz w:val="22"/>
          <w:szCs w:val="22"/>
        </w:rPr>
        <w:t>t.</w:t>
      </w:r>
      <w:r w:rsidRPr="00B9135B">
        <w:rPr>
          <w:rFonts w:asciiTheme="majorHAnsi" w:eastAsia="Verdana" w:hAnsiTheme="majorHAnsi" w:cs="Verdana"/>
          <w:spacing w:val="3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3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man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3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too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eb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th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PHP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Q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  <w:r w:rsidRPr="00B9135B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>nf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ce</w:t>
      </w:r>
      <w:r w:rsidRPr="00B9135B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e-</w:t>
      </w:r>
      <w:r w:rsidRPr="00B9135B">
        <w:rPr>
          <w:rFonts w:asciiTheme="majorHAnsi" w:eastAsia="Verdana" w:hAnsiTheme="majorHAnsi" w:cs="Verdana"/>
          <w:sz w:val="22"/>
          <w:szCs w:val="22"/>
        </w:rPr>
        <w:t>com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mer</w:t>
      </w:r>
      <w:r w:rsidRPr="00B9135B">
        <w:rPr>
          <w:rFonts w:asciiTheme="majorHAnsi" w:eastAsia="Verdana" w:hAnsiTheme="majorHAnsi" w:cs="Verdana"/>
          <w:sz w:val="22"/>
          <w:szCs w:val="22"/>
        </w:rPr>
        <w:t>ce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te 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 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va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ch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nt.</w:t>
      </w:r>
    </w:p>
    <w:p w14:paraId="61866813" w14:textId="77777777" w:rsidR="00547578" w:rsidRPr="00B9135B" w:rsidRDefault="00B9135B">
      <w:pPr>
        <w:spacing w:before="49"/>
        <w:ind w:left="2112" w:right="87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ote 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-i</w:t>
      </w:r>
      <w:r w:rsidRPr="00B9135B">
        <w:rPr>
          <w:rFonts w:asciiTheme="majorHAnsi" w:eastAsia="Verdana" w:hAnsiTheme="majorHAnsi" w:cs="Verdana"/>
          <w:sz w:val="22"/>
          <w:szCs w:val="22"/>
        </w:rPr>
        <w:t>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ce sty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e for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lie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 syst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m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tne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p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th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osoft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for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FM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 a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mer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l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ndust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l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ty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nsurance co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mp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ny.</w:t>
      </w:r>
    </w:p>
    <w:p w14:paraId="7C53786A" w14:textId="77777777" w:rsidR="00547578" w:rsidRPr="00B9135B" w:rsidRDefault="00B9135B">
      <w:pPr>
        <w:spacing w:before="49"/>
        <w:ind w:left="2112" w:right="85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lie</w:t>
      </w:r>
      <w:r w:rsidRPr="00B9135B">
        <w:rPr>
          <w:rFonts w:asciiTheme="majorHAnsi" w:eastAsia="Verdana" w:hAnsiTheme="majorHAnsi" w:cs="Verdana"/>
          <w:sz w:val="22"/>
          <w:szCs w:val="22"/>
        </w:rPr>
        <w:t>nts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ud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: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ill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Ca</w:t>
      </w:r>
      <w:r w:rsidRPr="00B9135B">
        <w:rPr>
          <w:rFonts w:asciiTheme="majorHAnsi" w:eastAsia="Verdana" w:hAnsiTheme="majorHAnsi" w:cs="Verdana"/>
          <w:sz w:val="22"/>
          <w:szCs w:val="22"/>
        </w:rPr>
        <w:t>sk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ny,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B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 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fco,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ree</w:t>
      </w:r>
      <w:r w:rsidRPr="00B9135B">
        <w:rPr>
          <w:rFonts w:asciiTheme="majorHAnsi" w:eastAsia="Verdana" w:hAnsiTheme="majorHAnsi" w:cs="Verdana"/>
          <w:sz w:val="22"/>
          <w:szCs w:val="22"/>
        </w:rPr>
        <w:t>t,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ut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Jr</w:t>
      </w:r>
      <w:r w:rsidRPr="00B9135B">
        <w:rPr>
          <w:rFonts w:asciiTheme="majorHAnsi" w:eastAsia="Verdana" w:hAnsiTheme="majorHAnsi" w:cs="Verdana"/>
          <w:sz w:val="22"/>
          <w:szCs w:val="22"/>
        </w:rPr>
        <w:t>. Found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on,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ideli</w:t>
      </w:r>
      <w:r w:rsidRPr="00B9135B">
        <w:rPr>
          <w:rFonts w:asciiTheme="majorHAnsi" w:eastAsia="Verdana" w:hAnsiTheme="majorHAnsi" w:cs="Verdana"/>
          <w:sz w:val="22"/>
          <w:szCs w:val="22"/>
        </w:rPr>
        <w:t>ty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nts,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uns,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ill</w:t>
      </w:r>
      <w:r w:rsidRPr="00B9135B">
        <w:rPr>
          <w:rFonts w:asciiTheme="majorHAnsi" w:eastAsia="Verdana" w:hAnsiTheme="majorHAnsi" w:cs="Verdana"/>
          <w:sz w:val="22"/>
          <w:szCs w:val="22"/>
        </w:rPr>
        <w:t>y,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.co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osoft, Mo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mand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r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nt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CS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Toyot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</w:p>
    <w:p w14:paraId="293F80B5" w14:textId="77777777" w:rsidR="00547578" w:rsidRPr="00B9135B" w:rsidRDefault="00547578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04395F86" w14:textId="77777777" w:rsidR="00547578" w:rsidRPr="00B9135B" w:rsidRDefault="00B9135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9135B">
        <w:rPr>
          <w:rFonts w:asciiTheme="majorHAnsi" w:eastAsia="Arial" w:hAnsiTheme="majorHAnsi" w:cs="Arial"/>
          <w:b/>
          <w:sz w:val="22"/>
          <w:szCs w:val="22"/>
        </w:rPr>
        <w:t>B</w:t>
      </w:r>
      <w:r w:rsidRPr="00B9135B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sine</w:t>
      </w:r>
      <w:r w:rsidRPr="00B9135B">
        <w:rPr>
          <w:rFonts w:asciiTheme="majorHAnsi" w:eastAsia="Arial" w:hAnsiTheme="majorHAnsi" w:cs="Arial"/>
          <w:b/>
          <w:spacing w:val="2"/>
          <w:sz w:val="22"/>
          <w:szCs w:val="22"/>
        </w:rPr>
        <w:t>s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s</w:t>
      </w:r>
      <w:r w:rsidRPr="00B9135B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B9135B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xpe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B9135B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ence:</w:t>
      </w:r>
    </w:p>
    <w:p w14:paraId="28123AE6" w14:textId="77777777" w:rsidR="00547578" w:rsidRPr="00B9135B" w:rsidRDefault="00547578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5E6A4B44" w14:textId="77777777" w:rsidR="00547578" w:rsidRPr="00B9135B" w:rsidRDefault="00B9135B">
      <w:pPr>
        <w:ind w:left="811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 xml:space="preserve">1993 - 2000 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PRODU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GER</w:t>
      </w:r>
    </w:p>
    <w:p w14:paraId="2ED65502" w14:textId="77777777" w:rsidR="00547578" w:rsidRPr="00B9135B" w:rsidRDefault="00B9135B">
      <w:pPr>
        <w:spacing w:before="2"/>
        <w:ind w:left="2112" w:right="4643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Me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rib</w:t>
      </w:r>
      <w:r w:rsidRPr="00B9135B">
        <w:rPr>
          <w:rFonts w:asciiTheme="majorHAnsi" w:eastAsia="Verdana" w:hAnsiTheme="majorHAnsi" w:cs="Verdana"/>
          <w:sz w:val="22"/>
          <w:szCs w:val="22"/>
        </w:rPr>
        <w:t>ut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- 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w Eng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</w:p>
    <w:p w14:paraId="6F87F761" w14:textId="77777777" w:rsidR="00547578" w:rsidRPr="00B9135B" w:rsidRDefault="00B9135B">
      <w:pPr>
        <w:spacing w:line="200" w:lineRule="exact"/>
        <w:ind w:left="2112" w:right="5998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ymouth,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us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tts</w:t>
      </w:r>
    </w:p>
    <w:p w14:paraId="4E2A3348" w14:textId="77777777" w:rsidR="00547578" w:rsidRPr="00B9135B" w:rsidRDefault="00B9135B">
      <w:pPr>
        <w:spacing w:before="49"/>
        <w:ind w:left="2112" w:right="85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to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y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 for 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com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ny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lize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idi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z w:val="22"/>
          <w:szCs w:val="22"/>
        </w:rPr>
        <w:t>ma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il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x,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ir</w:t>
      </w:r>
      <w:r w:rsidRPr="00B9135B">
        <w:rPr>
          <w:rFonts w:asciiTheme="majorHAnsi" w:eastAsia="Verdana" w:hAnsiTheme="majorHAnsi" w:cs="Verdana"/>
          <w:sz w:val="22"/>
          <w:szCs w:val="22"/>
        </w:rPr>
        <w:t>e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ce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ma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rib</w:t>
      </w:r>
      <w:r w:rsidRPr="00B9135B">
        <w:rPr>
          <w:rFonts w:asciiTheme="majorHAnsi" w:eastAsia="Verdana" w:hAnsiTheme="majorHAnsi" w:cs="Verdana"/>
          <w:sz w:val="22"/>
          <w:szCs w:val="22"/>
        </w:rPr>
        <w:t>ut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of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ws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rele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s,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pre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k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ts,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uct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ple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ub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B9135B">
        <w:rPr>
          <w:rFonts w:asciiTheme="majorHAnsi" w:eastAsia="Verdana" w:hAnsiTheme="majorHAnsi" w:cs="Verdana"/>
          <w:sz w:val="22"/>
          <w:szCs w:val="22"/>
        </w:rPr>
        <w:t>po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te commun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>ns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lie</w:t>
      </w:r>
      <w:r w:rsidRPr="00B9135B">
        <w:rPr>
          <w:rFonts w:asciiTheme="majorHAnsi" w:eastAsia="Verdana" w:hAnsiTheme="majorHAnsi" w:cs="Verdana"/>
          <w:sz w:val="22"/>
          <w:szCs w:val="22"/>
        </w:rPr>
        <w:t>nts.</w:t>
      </w:r>
    </w:p>
    <w:p w14:paraId="43FE327D" w14:textId="77777777" w:rsidR="00547578" w:rsidRPr="00B9135B" w:rsidRDefault="00B9135B">
      <w:pPr>
        <w:spacing w:before="48"/>
        <w:ind w:left="2112" w:right="85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eed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ch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 to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te ma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ili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 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x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sts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om a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se </w:t>
      </w:r>
      <w:r w:rsidRPr="00B9135B">
        <w:rPr>
          <w:rFonts w:asciiTheme="majorHAnsi" w:eastAsia="Verdana" w:hAnsiTheme="majorHAnsi" w:cs="Verdana"/>
          <w:sz w:val="22"/>
          <w:szCs w:val="22"/>
        </w:rPr>
        <w:t>of mo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e th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2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0</w:t>
      </w:r>
      <w:r w:rsidRPr="00B9135B">
        <w:rPr>
          <w:rFonts w:asciiTheme="majorHAnsi" w:eastAsia="Verdana" w:hAnsiTheme="majorHAnsi" w:cs="Verdana"/>
          <w:sz w:val="22"/>
          <w:szCs w:val="22"/>
        </w:rPr>
        <w:t>0,0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0</w:t>
      </w:r>
      <w:r w:rsidRPr="00B9135B">
        <w:rPr>
          <w:rFonts w:asciiTheme="majorHAnsi" w:eastAsia="Verdana" w:hAnsiTheme="majorHAnsi" w:cs="Verdana"/>
          <w:sz w:val="22"/>
          <w:szCs w:val="22"/>
        </w:rPr>
        <w:t>0 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edi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cts.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>nd man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for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ub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ons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stor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ons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nts.</w:t>
      </w:r>
      <w:r w:rsidRPr="00B9135B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up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man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br</w:t>
      </w:r>
      <w:r w:rsidRPr="00B9135B">
        <w:rPr>
          <w:rFonts w:asciiTheme="majorHAnsi" w:eastAsia="Verdana" w:hAnsiTheme="majorHAnsi" w:cs="Verdana"/>
          <w:sz w:val="22"/>
          <w:szCs w:val="22"/>
        </w:rPr>
        <w:t>oa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sts</w:t>
      </w:r>
      <w:r w:rsidRPr="00B9135B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throu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a 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br</w:t>
      </w:r>
      <w:r w:rsidRPr="00B9135B">
        <w:rPr>
          <w:rFonts w:asciiTheme="majorHAnsi" w:eastAsia="Verdana" w:hAnsiTheme="majorHAnsi" w:cs="Verdana"/>
          <w:sz w:val="22"/>
          <w:szCs w:val="22"/>
        </w:rPr>
        <w:t>oa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  <w:r w:rsidRPr="00B9135B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4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up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man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ma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4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ir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ce</w:t>
      </w:r>
      <w:r w:rsidRPr="00B9135B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br</w:t>
      </w:r>
      <w:r w:rsidRPr="00B9135B">
        <w:rPr>
          <w:rFonts w:asciiTheme="majorHAnsi" w:eastAsia="Verdana" w:hAnsiTheme="majorHAnsi" w:cs="Verdana"/>
          <w:sz w:val="22"/>
          <w:szCs w:val="22"/>
        </w:rPr>
        <w:t>oa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sts.</w:t>
      </w:r>
      <w:r w:rsidRPr="00B9135B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 ma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ili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r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sup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ddre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l 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pre</w:t>
      </w:r>
      <w:r w:rsidRPr="00B9135B">
        <w:rPr>
          <w:rFonts w:asciiTheme="majorHAnsi" w:eastAsia="Verdana" w:hAnsiTheme="majorHAnsi" w:cs="Verdana"/>
          <w:sz w:val="22"/>
          <w:szCs w:val="22"/>
        </w:rPr>
        <w:t>so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for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k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utom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te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scounts.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rdi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pri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y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of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ss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k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ts </w:t>
      </w:r>
      <w:r w:rsidRPr="00B9135B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oth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r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liz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 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ili</w:t>
      </w:r>
      <w:r w:rsidRPr="00B9135B">
        <w:rPr>
          <w:rFonts w:asciiTheme="majorHAnsi" w:eastAsia="Verdana" w:hAnsiTheme="majorHAnsi" w:cs="Verdana"/>
          <w:sz w:val="22"/>
          <w:szCs w:val="22"/>
        </w:rPr>
        <w:t>ngs.</w:t>
      </w:r>
    </w:p>
    <w:p w14:paraId="09E3BD61" w14:textId="77777777" w:rsidR="00547578" w:rsidRPr="00B9135B" w:rsidRDefault="00B9135B">
      <w:pPr>
        <w:spacing w:before="55" w:line="200" w:lineRule="exact"/>
        <w:ind w:left="2112" w:right="89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Pro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man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se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software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to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ut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>mate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rep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nts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billi</w:t>
      </w:r>
      <w:r w:rsidRPr="00B9135B">
        <w:rPr>
          <w:rFonts w:asciiTheme="majorHAnsi" w:eastAsia="Verdana" w:hAnsiTheme="majorHAnsi" w:cs="Verdana"/>
          <w:sz w:val="22"/>
          <w:szCs w:val="22"/>
        </w:rPr>
        <w:t>ng,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y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uct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ty.</w:t>
      </w:r>
    </w:p>
    <w:p w14:paraId="00E4EF29" w14:textId="77777777" w:rsidR="00547578" w:rsidRPr="00B9135B" w:rsidRDefault="00B9135B">
      <w:pPr>
        <w:spacing w:before="40"/>
        <w:ind w:left="2112" w:right="1164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lastRenderedPageBreak/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B9135B">
        <w:rPr>
          <w:rFonts w:asciiTheme="majorHAnsi" w:eastAsia="Verdana" w:hAnsiTheme="majorHAnsi" w:cs="Verdana"/>
          <w:sz w:val="22"/>
          <w:szCs w:val="22"/>
        </w:rPr>
        <w:t>d the 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ra</w:t>
      </w:r>
      <w:r w:rsidRPr="00B9135B">
        <w:rPr>
          <w:rFonts w:asciiTheme="majorHAnsi" w:eastAsia="Verdana" w:hAnsiTheme="majorHAnsi" w:cs="Verdana"/>
          <w:sz w:val="22"/>
          <w:szCs w:val="22"/>
        </w:rPr>
        <w:t>nsfer of the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x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br</w:t>
      </w:r>
      <w:r w:rsidRPr="00B9135B">
        <w:rPr>
          <w:rFonts w:asciiTheme="majorHAnsi" w:eastAsia="Verdana" w:hAnsiTheme="majorHAnsi" w:cs="Verdana"/>
          <w:sz w:val="22"/>
          <w:szCs w:val="22"/>
        </w:rPr>
        <w:t>oa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ce to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w, enh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tfo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m.</w:t>
      </w:r>
    </w:p>
    <w:p w14:paraId="69B79EDB" w14:textId="77777777" w:rsidR="00547578" w:rsidRPr="00B9135B" w:rsidRDefault="00547578">
      <w:pPr>
        <w:spacing w:before="10" w:line="160" w:lineRule="exact"/>
        <w:rPr>
          <w:rFonts w:asciiTheme="majorHAnsi" w:hAnsiTheme="majorHAnsi"/>
          <w:sz w:val="22"/>
          <w:szCs w:val="22"/>
        </w:rPr>
      </w:pPr>
    </w:p>
    <w:p w14:paraId="445622C8" w14:textId="77777777" w:rsidR="00547578" w:rsidRPr="00B9135B" w:rsidRDefault="00B9135B">
      <w:pPr>
        <w:ind w:left="2112" w:right="5985" w:hanging="1301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 xml:space="preserve">1992 - 1993 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PRODU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NT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tmouth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bli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nc. W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town,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z w:val="22"/>
          <w:szCs w:val="22"/>
        </w:rPr>
        <w:t>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tts</w:t>
      </w:r>
    </w:p>
    <w:p w14:paraId="37813530" w14:textId="77777777" w:rsidR="00547578" w:rsidRPr="00B9135B" w:rsidRDefault="00B9135B">
      <w:pPr>
        <w:spacing w:before="55" w:line="200" w:lineRule="exact"/>
        <w:ind w:left="2112" w:right="87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the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of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mat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s,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x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ook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two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k,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z w:val="22"/>
          <w:szCs w:val="22"/>
        </w:rPr>
        <w:t>ost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s,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pre-pre</w:t>
      </w:r>
      <w:r w:rsidRPr="00B9135B">
        <w:rPr>
          <w:rFonts w:asciiTheme="majorHAnsi" w:eastAsia="Verdana" w:hAnsiTheme="majorHAnsi" w:cs="Verdana"/>
          <w:sz w:val="22"/>
          <w:szCs w:val="22"/>
        </w:rPr>
        <w:t>ss 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z w:val="22"/>
          <w:szCs w:val="22"/>
        </w:rPr>
        <w:t>n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ir</w:t>
      </w:r>
      <w:r w:rsidRPr="00B9135B">
        <w:rPr>
          <w:rFonts w:asciiTheme="majorHAnsi" w:eastAsia="Verdana" w:hAnsiTheme="majorHAnsi" w:cs="Verdana"/>
          <w:sz w:val="22"/>
          <w:szCs w:val="22"/>
        </w:rPr>
        <w:t>m.</w:t>
      </w:r>
    </w:p>
    <w:p w14:paraId="72E246CE" w14:textId="77777777" w:rsidR="00547578" w:rsidRPr="00B9135B" w:rsidRDefault="00B9135B">
      <w:pPr>
        <w:spacing w:before="43"/>
        <w:ind w:left="2112" w:right="93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lle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te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ume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ce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throu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ss</w:t>
      </w:r>
      <w:r w:rsidRPr="00B9135B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chool</w:t>
      </w:r>
      <w:r w:rsidRPr="00B9135B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</w:p>
    <w:p w14:paraId="6DC33AE7" w14:textId="77777777" w:rsidR="00547578" w:rsidRPr="00B9135B" w:rsidRDefault="00B9135B">
      <w:pPr>
        <w:spacing w:line="200" w:lineRule="exact"/>
        <w:ind w:left="2112" w:right="4381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&amp;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No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bl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e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ooksto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s on 31 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lleg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 xml:space="preserve">e 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Ca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us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s.</w:t>
      </w:r>
    </w:p>
    <w:p w14:paraId="75B7A9AC" w14:textId="77777777" w:rsidR="00547578" w:rsidRPr="00B9135B" w:rsidRDefault="00547578">
      <w:pPr>
        <w:spacing w:before="10" w:line="160" w:lineRule="exact"/>
        <w:rPr>
          <w:rFonts w:asciiTheme="majorHAnsi" w:hAnsiTheme="majorHAnsi"/>
          <w:sz w:val="22"/>
          <w:szCs w:val="22"/>
        </w:rPr>
      </w:pPr>
    </w:p>
    <w:p w14:paraId="21F53222" w14:textId="77777777" w:rsidR="00547578" w:rsidRPr="00B9135B" w:rsidRDefault="00B9135B">
      <w:pPr>
        <w:ind w:left="160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umm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r - 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1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9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92   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z w:val="22"/>
          <w:szCs w:val="22"/>
        </w:rPr>
        <w:t>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</w:p>
    <w:p w14:paraId="56910590" w14:textId="77777777" w:rsidR="00547578" w:rsidRPr="00B9135B" w:rsidRDefault="00B9135B">
      <w:pPr>
        <w:spacing w:before="2"/>
        <w:ind w:left="2112" w:right="4899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chne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ide</w:t>
      </w:r>
      <w:r w:rsidRPr="00B9135B">
        <w:rPr>
          <w:rFonts w:asciiTheme="majorHAnsi" w:eastAsia="Verdana" w:hAnsiTheme="majorHAnsi" w:cs="Verdana"/>
          <w:sz w:val="22"/>
          <w:szCs w:val="22"/>
        </w:rPr>
        <w:t>r &amp;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z w:val="22"/>
          <w:szCs w:val="22"/>
        </w:rPr>
        <w:t>ssoc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Pu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bli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ons</w:t>
      </w:r>
    </w:p>
    <w:p w14:paraId="148F3C88" w14:textId="77777777" w:rsidR="00547578" w:rsidRPr="00B9135B" w:rsidRDefault="00B9135B">
      <w:pPr>
        <w:spacing w:line="200" w:lineRule="exact"/>
        <w:ind w:left="2112" w:right="6332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oston,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chusetts</w:t>
      </w:r>
    </w:p>
    <w:p w14:paraId="5611F15D" w14:textId="77777777" w:rsidR="00547578" w:rsidRPr="00B9135B" w:rsidRDefault="00B9135B">
      <w:pPr>
        <w:spacing w:before="45"/>
        <w:ind w:left="2112" w:right="1600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 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edi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ns for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ir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r ’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9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2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w Eng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nd’s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rge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r show.</w:t>
      </w:r>
    </w:p>
    <w:p w14:paraId="09657353" w14:textId="77777777" w:rsidR="00547578" w:rsidRPr="00B9135B" w:rsidRDefault="00B9135B">
      <w:pPr>
        <w:spacing w:before="47"/>
        <w:ind w:left="2112" w:right="92"/>
        <w:jc w:val="both"/>
        <w:rPr>
          <w:rFonts w:asciiTheme="majorHAnsi" w:eastAsia="Verdana" w:hAnsiTheme="majorHAnsi" w:cs="Verdana"/>
          <w:sz w:val="22"/>
          <w:szCs w:val="22"/>
        </w:rPr>
        <w:sectPr w:rsidR="00547578" w:rsidRPr="00B9135B">
          <w:pgSz w:w="12240" w:h="15840"/>
          <w:pgMar w:top="640" w:right="1200" w:bottom="280" w:left="620" w:header="720" w:footer="720" w:gutter="0"/>
          <w:cols w:space="720"/>
        </w:sectPr>
      </w:pPr>
      <w:r w:rsidRPr="00B9135B">
        <w:rPr>
          <w:rFonts w:asciiTheme="majorHAnsi" w:eastAsia="Verdana" w:hAnsiTheme="majorHAnsi" w:cs="Verdana"/>
          <w:sz w:val="22"/>
          <w:szCs w:val="22"/>
        </w:rPr>
        <w:t>Exp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erie</w:t>
      </w:r>
      <w:r w:rsidRPr="00B9135B">
        <w:rPr>
          <w:rFonts w:asciiTheme="majorHAnsi" w:eastAsia="Verdana" w:hAnsiTheme="majorHAnsi" w:cs="Verdana"/>
          <w:sz w:val="22"/>
          <w:szCs w:val="22"/>
        </w:rPr>
        <w:t>nc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ss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rele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ndar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nnoun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nt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sts, </w:t>
      </w:r>
      <w:r w:rsidRPr="00B9135B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</w:p>
    <w:p w14:paraId="1405F845" w14:textId="77777777" w:rsidR="00547578" w:rsidRPr="00B9135B" w:rsidRDefault="00B9135B">
      <w:pPr>
        <w:spacing w:before="79"/>
        <w:ind w:left="2112" w:right="5837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lastRenderedPageBreak/>
        <w:t>pi</w:t>
      </w:r>
      <w:r w:rsidRPr="00B9135B">
        <w:rPr>
          <w:rFonts w:asciiTheme="majorHAnsi" w:eastAsia="Verdana" w:hAnsiTheme="majorHAnsi" w:cs="Verdana"/>
          <w:sz w:val="22"/>
          <w:szCs w:val="22"/>
        </w:rPr>
        <w:t>tch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 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orie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 to the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pre</w:t>
      </w:r>
      <w:r w:rsidRPr="00B9135B">
        <w:rPr>
          <w:rFonts w:asciiTheme="majorHAnsi" w:eastAsia="Verdana" w:hAnsiTheme="majorHAnsi" w:cs="Verdana"/>
          <w:sz w:val="22"/>
          <w:szCs w:val="22"/>
        </w:rPr>
        <w:t>ss.</w:t>
      </w:r>
    </w:p>
    <w:p w14:paraId="44121C9F" w14:textId="77777777" w:rsidR="00547578" w:rsidRPr="00B9135B" w:rsidRDefault="00547578">
      <w:pPr>
        <w:spacing w:before="10" w:line="160" w:lineRule="exact"/>
        <w:rPr>
          <w:rFonts w:asciiTheme="majorHAnsi" w:hAnsiTheme="majorHAnsi"/>
          <w:sz w:val="22"/>
          <w:szCs w:val="22"/>
        </w:rPr>
      </w:pPr>
    </w:p>
    <w:p w14:paraId="05E0EA63" w14:textId="77777777" w:rsidR="00547578" w:rsidRPr="00B9135B" w:rsidRDefault="00B9135B">
      <w:pPr>
        <w:ind w:left="2112" w:right="6153" w:hanging="1301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 xml:space="preserve">1991 - 1992 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TE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rp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 W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th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am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chusetts</w:t>
      </w:r>
    </w:p>
    <w:p w14:paraId="208C9DA7" w14:textId="77777777" w:rsidR="00547578" w:rsidRPr="00B9135B" w:rsidRDefault="00B9135B">
      <w:pPr>
        <w:spacing w:before="55" w:line="200" w:lineRule="exact"/>
        <w:ind w:left="2112" w:right="84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ple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xt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ve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ng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ffec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</w:t>
      </w:r>
      <w:r w:rsidRPr="00B9135B">
        <w:rPr>
          <w:rFonts w:asciiTheme="majorHAnsi" w:eastAsia="Verdana" w:hAnsiTheme="majorHAnsi" w:cs="Verdana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z w:val="22"/>
          <w:szCs w:val="22"/>
        </w:rPr>
        <w:t>monst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so</w:t>
      </w:r>
      <w:r w:rsidRPr="00B9135B">
        <w:rPr>
          <w:rFonts w:asciiTheme="majorHAnsi" w:eastAsia="Verdana" w:hAnsiTheme="majorHAnsi" w:cs="Verdana"/>
          <w:spacing w:val="-4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ig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-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ch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ud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pr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ucts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 the f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eld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</w:p>
    <w:p w14:paraId="4D88C04C" w14:textId="77777777" w:rsidR="00547578" w:rsidRPr="00B9135B" w:rsidRDefault="00547578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1245F908" w14:textId="77777777" w:rsidR="00547578" w:rsidRPr="00B9135B" w:rsidRDefault="00B9135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9135B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B9135B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B9135B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ds:</w:t>
      </w:r>
    </w:p>
    <w:p w14:paraId="216F5E15" w14:textId="77777777" w:rsidR="00547578" w:rsidRPr="00B9135B" w:rsidRDefault="00547578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48790B9E" w14:textId="77777777" w:rsidR="00547578" w:rsidRPr="00B9135B" w:rsidRDefault="00B9135B">
      <w:pPr>
        <w:ind w:left="2112" w:right="89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2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0</w:t>
      </w:r>
      <w:r w:rsidRPr="00B9135B">
        <w:rPr>
          <w:rFonts w:asciiTheme="majorHAnsi" w:eastAsia="Verdana" w:hAnsiTheme="majorHAnsi" w:cs="Verdana"/>
          <w:sz w:val="22"/>
          <w:szCs w:val="22"/>
        </w:rPr>
        <w:t>02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</w:t>
      </w:r>
      <w:r w:rsidRPr="00B9135B">
        <w:rPr>
          <w:rFonts w:asciiTheme="majorHAnsi" w:eastAsia="Verdana" w:hAnsiTheme="majorHAnsi" w:cs="Verdana"/>
          <w:sz w:val="22"/>
          <w:szCs w:val="22"/>
        </w:rPr>
        <w:t>st/Best</w:t>
      </w:r>
      <w:r w:rsidRPr="00B9135B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chno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te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om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MC</w:t>
      </w:r>
      <w:r w:rsidRPr="00B9135B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(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chusetts</w:t>
      </w:r>
      <w:r w:rsidRPr="00B9135B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Inte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ra</w:t>
      </w:r>
      <w:r w:rsidRPr="00B9135B">
        <w:rPr>
          <w:rFonts w:asciiTheme="majorHAnsi" w:eastAsia="Verdana" w:hAnsiTheme="majorHAnsi" w:cs="Verdana"/>
          <w:sz w:val="22"/>
          <w:szCs w:val="22"/>
        </w:rPr>
        <w:t>ct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ve</w:t>
      </w:r>
      <w:r w:rsidRPr="00B9135B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di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</w:p>
    <w:p w14:paraId="66BF8AE2" w14:textId="77777777" w:rsidR="00547578" w:rsidRPr="00B9135B" w:rsidRDefault="00B9135B">
      <w:pPr>
        <w:spacing w:line="200" w:lineRule="exact"/>
        <w:ind w:left="2112" w:right="6209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position w:val="-1"/>
          <w:sz w:val="22"/>
          <w:szCs w:val="22"/>
        </w:rPr>
        <w:t>ounc</w:t>
      </w:r>
      <w:r w:rsidRPr="00B9135B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il</w:t>
      </w:r>
      <w:hyperlink r:id="rId43">
        <w:r w:rsidRPr="00B9135B">
          <w:rPr>
            <w:rFonts w:asciiTheme="majorHAnsi" w:eastAsia="Verdana" w:hAnsiTheme="majorHAnsi" w:cs="Verdana"/>
            <w:position w:val="-1"/>
            <w:sz w:val="22"/>
            <w:szCs w:val="22"/>
          </w:rPr>
          <w:t xml:space="preserve">) for 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</w:rPr>
          <w:t>Red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</w:rPr>
          <w:t>9</w:t>
        </w:r>
        <w:r w:rsidRPr="00B9135B">
          <w:rPr>
            <w:rFonts w:asciiTheme="majorHAnsi" w:eastAsia="Verdana" w:hAnsiTheme="majorHAnsi" w:cs="Verdana"/>
            <w:spacing w:val="-1"/>
            <w:position w:val="-1"/>
            <w:sz w:val="22"/>
            <w:szCs w:val="22"/>
          </w:rPr>
          <w:t>8</w:t>
        </w:r>
        <w:r w:rsidRPr="00B9135B">
          <w:rPr>
            <w:rFonts w:asciiTheme="majorHAnsi" w:eastAsia="Verdana" w:hAnsiTheme="majorHAnsi" w:cs="Verdana"/>
            <w:position w:val="-1"/>
            <w:sz w:val="22"/>
            <w:szCs w:val="22"/>
          </w:rPr>
          <w:t>.com.</w:t>
        </w:r>
      </w:hyperlink>
    </w:p>
    <w:p w14:paraId="5D3FDBD0" w14:textId="77777777" w:rsidR="00547578" w:rsidRPr="00B9135B" w:rsidRDefault="00B9135B">
      <w:pPr>
        <w:spacing w:before="45"/>
        <w:ind w:left="2112" w:right="662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2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0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02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d of Exce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lle</w:t>
      </w:r>
      <w:r w:rsidRPr="00B9135B">
        <w:rPr>
          <w:rFonts w:asciiTheme="majorHAnsi" w:eastAsia="Verdana" w:hAnsiTheme="majorHAnsi" w:cs="Verdana"/>
          <w:sz w:val="22"/>
          <w:szCs w:val="22"/>
        </w:rPr>
        <w:t>nce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om the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b 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k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>soc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(</w:t>
      </w:r>
      <w:r w:rsidRPr="00B9135B">
        <w:rPr>
          <w:rFonts w:asciiTheme="majorHAnsi" w:eastAsia="Verdana" w:hAnsiTheme="majorHAnsi" w:cs="Verdana"/>
          <w:sz w:val="22"/>
          <w:szCs w:val="22"/>
        </w:rPr>
        <w:t>WM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) </w:t>
      </w:r>
      <w:r w:rsidRPr="00B9135B">
        <w:rPr>
          <w:rFonts w:asciiTheme="majorHAnsi" w:eastAsia="Verdana" w:hAnsiTheme="majorHAnsi" w:cs="Verdana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hyperlink r:id="rId44">
        <w:r w:rsidRPr="00B9135B">
          <w:rPr>
            <w:rFonts w:asciiTheme="majorHAnsi" w:eastAsia="Verdana" w:hAnsiTheme="majorHAnsi" w:cs="Verdana"/>
            <w:spacing w:val="-1"/>
            <w:sz w:val="22"/>
            <w:szCs w:val="22"/>
          </w:rPr>
          <w:t>Red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9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</w:rPr>
          <w:t>8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.com.</w:t>
        </w:r>
      </w:hyperlink>
    </w:p>
    <w:p w14:paraId="75E0A0FD" w14:textId="77777777" w:rsidR="00547578" w:rsidRPr="00B9135B" w:rsidRDefault="00B9135B">
      <w:pPr>
        <w:spacing w:before="45"/>
        <w:ind w:left="2112" w:right="2567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2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0</w:t>
      </w:r>
      <w:r w:rsidRPr="00B9135B">
        <w:rPr>
          <w:rFonts w:asciiTheme="majorHAnsi" w:eastAsia="Verdana" w:hAnsiTheme="majorHAnsi" w:cs="Verdana"/>
          <w:sz w:val="22"/>
          <w:szCs w:val="22"/>
        </w:rPr>
        <w:t>01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st/Best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b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te 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om MIMC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hyperlink r:id="rId45"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B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o</w:t>
        </w:r>
        <w:r w:rsidRPr="00B9135B">
          <w:rPr>
            <w:rFonts w:asciiTheme="majorHAnsi" w:eastAsia="Verdana" w:hAnsiTheme="majorHAnsi" w:cs="Verdana"/>
            <w:spacing w:val="-3"/>
            <w:sz w:val="22"/>
            <w:szCs w:val="22"/>
          </w:rPr>
          <w:t>e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</w:rPr>
          <w:t>ri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U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SA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.co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m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.</w:t>
        </w:r>
      </w:hyperlink>
    </w:p>
    <w:p w14:paraId="458CEF5D" w14:textId="77777777" w:rsidR="00547578" w:rsidRPr="00B9135B" w:rsidRDefault="00B9135B">
      <w:pPr>
        <w:spacing w:before="45"/>
        <w:ind w:left="2112" w:right="3343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2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0</w:t>
      </w:r>
      <w:r w:rsidRPr="00B9135B">
        <w:rPr>
          <w:rFonts w:asciiTheme="majorHAnsi" w:eastAsia="Verdana" w:hAnsiTheme="majorHAnsi" w:cs="Verdana"/>
          <w:sz w:val="22"/>
          <w:szCs w:val="22"/>
        </w:rPr>
        <w:t>01 Outst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We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b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te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om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z w:val="22"/>
          <w:szCs w:val="22"/>
        </w:rPr>
        <w:t>MA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hyperlink r:id="rId46"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B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o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</w:rPr>
          <w:t>eri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U</w:t>
        </w:r>
        <w:r w:rsidRPr="00B9135B">
          <w:rPr>
            <w:rFonts w:asciiTheme="majorHAnsi" w:eastAsia="Verdana" w:hAnsiTheme="majorHAnsi" w:cs="Verdana"/>
            <w:spacing w:val="-1"/>
            <w:sz w:val="22"/>
            <w:szCs w:val="22"/>
          </w:rPr>
          <w:t>S</w:t>
        </w:r>
        <w:r w:rsidRPr="00B9135B">
          <w:rPr>
            <w:rFonts w:asciiTheme="majorHAnsi" w:eastAsia="Verdana" w:hAnsiTheme="majorHAnsi" w:cs="Verdana"/>
            <w:spacing w:val="1"/>
            <w:sz w:val="22"/>
            <w:szCs w:val="22"/>
          </w:rPr>
          <w:t>A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.c</w:t>
        </w:r>
        <w:r w:rsidRPr="00B9135B">
          <w:rPr>
            <w:rFonts w:asciiTheme="majorHAnsi" w:eastAsia="Verdana" w:hAnsiTheme="majorHAnsi" w:cs="Verdana"/>
            <w:spacing w:val="-2"/>
            <w:sz w:val="22"/>
            <w:szCs w:val="22"/>
          </w:rPr>
          <w:t>o</w:t>
        </w:r>
        <w:r w:rsidRPr="00B9135B">
          <w:rPr>
            <w:rFonts w:asciiTheme="majorHAnsi" w:eastAsia="Verdana" w:hAnsiTheme="majorHAnsi" w:cs="Verdana"/>
            <w:sz w:val="22"/>
            <w:szCs w:val="22"/>
          </w:rPr>
          <w:t>m.</w:t>
        </w:r>
      </w:hyperlink>
    </w:p>
    <w:p w14:paraId="4AC79A87" w14:textId="77777777" w:rsidR="00547578" w:rsidRPr="00B9135B" w:rsidRDefault="00547578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667FFB6A" w14:textId="77777777" w:rsidR="00547578" w:rsidRPr="00B9135B" w:rsidRDefault="00B9135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duc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B9135B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io</w:t>
      </w:r>
      <w:r w:rsidRPr="00B9135B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:</w:t>
      </w:r>
    </w:p>
    <w:p w14:paraId="56DD118F" w14:textId="77777777" w:rsidR="00547578" w:rsidRPr="00B9135B" w:rsidRDefault="00547578">
      <w:pPr>
        <w:spacing w:line="140" w:lineRule="exact"/>
        <w:rPr>
          <w:rFonts w:asciiTheme="majorHAnsi" w:hAnsiTheme="majorHAnsi"/>
          <w:sz w:val="22"/>
          <w:szCs w:val="22"/>
        </w:rPr>
      </w:pPr>
    </w:p>
    <w:p w14:paraId="79F7850B" w14:textId="77777777" w:rsidR="00547578" w:rsidRPr="00B9135B" w:rsidRDefault="00B9135B">
      <w:pPr>
        <w:ind w:left="2112" w:right="4902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>fo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lleg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e 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. 19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9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1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 En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gli</w:t>
      </w:r>
      <w:r w:rsidRPr="00B9135B">
        <w:rPr>
          <w:rFonts w:asciiTheme="majorHAnsi" w:eastAsia="Verdana" w:hAnsiTheme="majorHAnsi" w:cs="Verdana"/>
          <w:sz w:val="22"/>
          <w:szCs w:val="22"/>
        </w:rPr>
        <w:t>sh</w:t>
      </w:r>
    </w:p>
    <w:p w14:paraId="27B7FEFE" w14:textId="77777777" w:rsidR="00547578" w:rsidRPr="00B9135B" w:rsidRDefault="00547578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58BE23D3" w14:textId="77777777" w:rsidR="00547578" w:rsidRPr="00B9135B" w:rsidRDefault="00B9135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so</w:t>
      </w:r>
      <w:r w:rsidRPr="00B9135B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al:</w:t>
      </w:r>
    </w:p>
    <w:p w14:paraId="11712F6B" w14:textId="77777777" w:rsidR="00547578" w:rsidRPr="00B9135B" w:rsidRDefault="00547578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3E34E693" w14:textId="77777777" w:rsidR="00547578" w:rsidRPr="00B9135B" w:rsidRDefault="00B9135B">
      <w:pPr>
        <w:ind w:left="2112" w:right="84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z w:val="22"/>
          <w:szCs w:val="22"/>
        </w:rPr>
        <w:t>W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ve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the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>ston</w:t>
      </w:r>
      <w:r w:rsidRPr="00B9135B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sc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ne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for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ov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ri</w:t>
      </w:r>
      <w:r w:rsidRPr="00B9135B">
        <w:rPr>
          <w:rFonts w:asciiTheme="majorHAnsi" w:eastAsia="Verdana" w:hAnsiTheme="majorHAnsi" w:cs="Verdana"/>
          <w:sz w:val="22"/>
          <w:szCs w:val="22"/>
        </w:rPr>
        <w:t>st</w:t>
      </w:r>
      <w:r w:rsidRPr="00B9135B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per</w:t>
      </w:r>
      <w:r w:rsidRPr="00B9135B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z w:val="22"/>
          <w:szCs w:val="22"/>
        </w:rPr>
        <w:t>m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.  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My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nd,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The G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y</w:t>
      </w:r>
      <w:r w:rsidRPr="00B9135B">
        <w:rPr>
          <w:rFonts w:asciiTheme="majorHAnsi" w:eastAsia="Verdana" w:hAnsiTheme="majorHAnsi" w:cs="Verdana"/>
          <w:sz w:val="22"/>
          <w:szCs w:val="22"/>
        </w:rPr>
        <w:t>,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rele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two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lb</w:t>
      </w:r>
      <w:r w:rsidRPr="00B9135B">
        <w:rPr>
          <w:rFonts w:asciiTheme="majorHAnsi" w:eastAsia="Verdana" w:hAnsiTheme="majorHAnsi" w:cs="Verdana"/>
          <w:sz w:val="22"/>
          <w:szCs w:val="22"/>
        </w:rPr>
        <w:t>ums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B9135B">
        <w:rPr>
          <w:rFonts w:asciiTheme="majorHAnsi" w:eastAsia="Verdana" w:hAnsiTheme="majorHAnsi" w:cs="Verdana"/>
          <w:sz w:val="22"/>
          <w:szCs w:val="22"/>
        </w:rPr>
        <w:t>EP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on Q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on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z w:val="22"/>
          <w:szCs w:val="22"/>
        </w:rPr>
        <w:t>co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rd</w:t>
      </w:r>
      <w:r w:rsidRPr="00B9135B">
        <w:rPr>
          <w:rFonts w:asciiTheme="majorHAnsi" w:eastAsia="Verdana" w:hAnsiTheme="majorHAnsi" w:cs="Verdana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ei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d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f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bl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ie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ws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9135B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ng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tone 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nd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B9135B">
        <w:rPr>
          <w:rFonts w:asciiTheme="majorHAnsi" w:eastAsia="Verdana" w:hAnsiTheme="majorHAnsi" w:cs="Verdana"/>
          <w:sz w:val="22"/>
          <w:szCs w:val="22"/>
        </w:rPr>
        <w:t>Mus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z w:val="22"/>
          <w:szCs w:val="22"/>
        </w:rPr>
        <w:t>c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n M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3"/>
          <w:sz w:val="22"/>
          <w:szCs w:val="22"/>
        </w:rPr>
        <w:t>g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zi</w:t>
      </w:r>
      <w:r w:rsidRPr="00B9135B">
        <w:rPr>
          <w:rFonts w:asciiTheme="majorHAnsi" w:eastAsia="Verdana" w:hAnsiTheme="majorHAnsi" w:cs="Verdana"/>
          <w:sz w:val="22"/>
          <w:szCs w:val="22"/>
        </w:rPr>
        <w:t>n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.</w:t>
      </w:r>
    </w:p>
    <w:p w14:paraId="0E7E72EB" w14:textId="77777777" w:rsidR="00547578" w:rsidRPr="00B9135B" w:rsidRDefault="00547578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240B48DC" w14:textId="77777777" w:rsidR="00547578" w:rsidRPr="00B9135B" w:rsidRDefault="00B9135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9135B">
        <w:rPr>
          <w:rFonts w:asciiTheme="majorHAnsi" w:eastAsia="Arial" w:hAnsiTheme="majorHAnsi" w:cs="Arial"/>
          <w:b/>
          <w:sz w:val="22"/>
          <w:szCs w:val="22"/>
        </w:rPr>
        <w:t>Refe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c</w:t>
      </w:r>
      <w:r w:rsidRPr="00B9135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B9135B">
        <w:rPr>
          <w:rFonts w:asciiTheme="majorHAnsi" w:eastAsia="Arial" w:hAnsiTheme="majorHAnsi" w:cs="Arial"/>
          <w:b/>
          <w:sz w:val="22"/>
          <w:szCs w:val="22"/>
        </w:rPr>
        <w:t>s:</w:t>
      </w:r>
    </w:p>
    <w:p w14:paraId="5FF6EF32" w14:textId="77777777" w:rsidR="00547578" w:rsidRPr="00B9135B" w:rsidRDefault="00547578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1F4331C0" w14:textId="77777777" w:rsidR="00547578" w:rsidRPr="00B9135B" w:rsidRDefault="00B9135B">
      <w:pPr>
        <w:ind w:left="2112" w:right="6265"/>
        <w:jc w:val="both"/>
        <w:rPr>
          <w:rFonts w:asciiTheme="majorHAnsi" w:eastAsia="Verdana" w:hAnsiTheme="majorHAnsi" w:cs="Verdana"/>
          <w:sz w:val="22"/>
          <w:szCs w:val="22"/>
        </w:rPr>
      </w:pP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z w:val="22"/>
          <w:szCs w:val="22"/>
        </w:rPr>
        <w:t>v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il</w:t>
      </w:r>
      <w:r w:rsidRPr="00B9135B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bl</w:t>
      </w:r>
      <w:r w:rsidRPr="00B9135B">
        <w:rPr>
          <w:rFonts w:asciiTheme="majorHAnsi" w:eastAsia="Verdana" w:hAnsiTheme="majorHAnsi" w:cs="Verdana"/>
          <w:sz w:val="22"/>
          <w:szCs w:val="22"/>
        </w:rPr>
        <w:t>e up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B9135B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req</w:t>
      </w:r>
      <w:r w:rsidRPr="00B9135B">
        <w:rPr>
          <w:rFonts w:asciiTheme="majorHAnsi" w:eastAsia="Verdana" w:hAnsiTheme="majorHAnsi" w:cs="Verdana"/>
          <w:sz w:val="22"/>
          <w:szCs w:val="22"/>
        </w:rPr>
        <w:t>u</w:t>
      </w:r>
      <w:r w:rsidRPr="00B9135B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9135B">
        <w:rPr>
          <w:rFonts w:asciiTheme="majorHAnsi" w:eastAsia="Verdana" w:hAnsiTheme="majorHAnsi" w:cs="Verdana"/>
          <w:sz w:val="22"/>
          <w:szCs w:val="22"/>
        </w:rPr>
        <w:t>st.</w:t>
      </w:r>
    </w:p>
    <w:sectPr w:rsidR="00547578" w:rsidRPr="00B9135B">
      <w:pgSz w:w="12240" w:h="15840"/>
      <w:pgMar w:top="640" w:right="12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1C1687"/>
    <w:multiLevelType w:val="multilevel"/>
    <w:tmpl w:val="DEB461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578"/>
    <w:rsid w:val="00547578"/>
    <w:rsid w:val="00B9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47D1"/>
  <w15:docId w15:val="{4CF14F89-C688-4F0C-8217-64F88521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9135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13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p.adobe.com/en_US/AS3LCR/Flash_10.0/fl/video/FLVPlaybackCaptioning.html" TargetMode="External"/><Relationship Id="rId13" Type="http://schemas.openxmlformats.org/officeDocument/2006/relationships/hyperlink" Target="http://www.w3.org/WAI/GL/WCAG20/implementation-report/implementation?implementation_id=68" TargetMode="External"/><Relationship Id="rId18" Type="http://schemas.openxmlformats.org/officeDocument/2006/relationships/hyperlink" Target="http://www.w3.org/2008/12/dfxp-testsuite/web-framework/START.html" TargetMode="External"/><Relationship Id="rId26" Type="http://schemas.openxmlformats.org/officeDocument/2006/relationships/hyperlink" Target="http://www.joinred.com/rednights/" TargetMode="External"/><Relationship Id="rId39" Type="http://schemas.openxmlformats.org/officeDocument/2006/relationships/hyperlink" Target="http://2005.sxsw.com/interactive/conference/panels/?action=show&amp;id=IAP008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heartsonfire.com/architectural-collection/" TargetMode="External"/><Relationship Id="rId34" Type="http://schemas.openxmlformats.org/officeDocument/2006/relationships/hyperlink" Target="http://www.eduplace.com/kids/socsci/books/applications/eglossary/eg_popup.html?grade=6CA" TargetMode="External"/><Relationship Id="rId42" Type="http://schemas.openxmlformats.org/officeDocument/2006/relationships/hyperlink" Target="http://www.csun.edu/cod/conf/2005/proceedings/2330.htm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help.adobe.com/en_US/AS3LCR/Flash_10.0/fl/video/FLVPlayback.html" TargetMode="External"/><Relationship Id="rId12" Type="http://schemas.openxmlformats.org/officeDocument/2006/relationships/hyperlink" Target="http://www.w3.org/WAI/GL/WCAG20/implementation-report/implementation?implementation_id=68" TargetMode="External"/><Relationship Id="rId17" Type="http://schemas.openxmlformats.org/officeDocument/2006/relationships/hyperlink" Target="http://majordan.net/adobe/displaysettings/" TargetMode="External"/><Relationship Id="rId25" Type="http://schemas.openxmlformats.org/officeDocument/2006/relationships/hyperlink" Target="http://www.palm.com/us/company/advertising/pre/" TargetMode="External"/><Relationship Id="rId33" Type="http://schemas.openxmlformats.org/officeDocument/2006/relationships/hyperlink" Target="http://www.eduplace.com/kids/sv/books/content/ewordgame/" TargetMode="External"/><Relationship Id="rId38" Type="http://schemas.openxmlformats.org/officeDocument/2006/relationships/hyperlink" Target="http://www.adobe.com/accessibility/examples/" TargetMode="External"/><Relationship Id="rId46" Type="http://schemas.openxmlformats.org/officeDocument/2006/relationships/hyperlink" Target="http://www.boeriusa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help.adobe.com/en_US/Flex/4.0/langref/flash/accessibility/AccessibilityImplementation.html" TargetMode="External"/><Relationship Id="rId20" Type="http://schemas.openxmlformats.org/officeDocument/2006/relationships/hyperlink" Target="http://www.cadillac.com/2010srx/" TargetMode="External"/><Relationship Id="rId29" Type="http://schemas.openxmlformats.org/officeDocument/2006/relationships/hyperlink" Target="http://www.eduplace.com/kids/sv/books/content/wordbuilder/" TargetMode="External"/><Relationship Id="rId41" Type="http://schemas.openxmlformats.org/officeDocument/2006/relationships/hyperlink" Target="http://www.csun.edu/cod/conf/2005/proceedings/2330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adobe.com/devnet/flash/articles/video_captionate.html" TargetMode="External"/><Relationship Id="rId11" Type="http://schemas.openxmlformats.org/officeDocument/2006/relationships/hyperlink" Target="http://www.majordan.net/adobe/as3/captioningexample/" TargetMode="External"/><Relationship Id="rId24" Type="http://schemas.openxmlformats.org/officeDocument/2006/relationships/hyperlink" Target="http://www.palm.com/us/company/advertising/pre/" TargetMode="External"/><Relationship Id="rId32" Type="http://schemas.openxmlformats.org/officeDocument/2006/relationships/hyperlink" Target="http://www.eduplace.com/kids/sv/books/content/wordfind/" TargetMode="External"/><Relationship Id="rId37" Type="http://schemas.openxmlformats.org/officeDocument/2006/relationships/hyperlink" Target="http://www.adobe.com/accessibility/examples/" TargetMode="External"/><Relationship Id="rId40" Type="http://schemas.openxmlformats.org/officeDocument/2006/relationships/hyperlink" Target="http://2005.sxsw.com/interactive/conference/panels/?action=show&amp;id=IAP0085" TargetMode="External"/><Relationship Id="rId45" Type="http://schemas.openxmlformats.org/officeDocument/2006/relationships/hyperlink" Target="http://www.boeriusa.com/" TargetMode="External"/><Relationship Id="rId5" Type="http://schemas.openxmlformats.org/officeDocument/2006/relationships/hyperlink" Target="http://www.adobe.com/cfusion/exchange/index.cfm?event=extensionDetail&amp;loc=en_us&amp;extid=1182518" TargetMode="External"/><Relationship Id="rId15" Type="http://schemas.openxmlformats.org/officeDocument/2006/relationships/hyperlink" Target="http://2009.max.adobe.com/online/session/155" TargetMode="External"/><Relationship Id="rId23" Type="http://schemas.openxmlformats.org/officeDocument/2006/relationships/hyperlink" Target="http://www.heartsonfire.com/" TargetMode="External"/><Relationship Id="rId28" Type="http://schemas.openxmlformats.org/officeDocument/2006/relationships/hyperlink" Target="http://www.hummer.com/" TargetMode="External"/><Relationship Id="rId36" Type="http://schemas.openxmlformats.org/officeDocument/2006/relationships/hyperlink" Target="http://www.adobe.com/accessibility/examples/" TargetMode="External"/><Relationship Id="rId10" Type="http://schemas.openxmlformats.org/officeDocument/2006/relationships/hyperlink" Target="http://help.adobe.com/en_US/AS3LCR/Flash_10.0/fl/video/FLVPlaybackCaptioning.html" TargetMode="External"/><Relationship Id="rId19" Type="http://schemas.openxmlformats.org/officeDocument/2006/relationships/hyperlink" Target="http://www.w3.org/AudioVideo/TT/" TargetMode="External"/><Relationship Id="rId31" Type="http://schemas.openxmlformats.org/officeDocument/2006/relationships/hyperlink" Target="http://www.eduplace.com/kids/sv/books/content/crossword/" TargetMode="External"/><Relationship Id="rId44" Type="http://schemas.openxmlformats.org/officeDocument/2006/relationships/hyperlink" Target="http://www.red98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elp.adobe.com/en_US/AS3LCR/Flash_10.0/fl/video/FLVPlaybackCaptioning.html" TargetMode="External"/><Relationship Id="rId14" Type="http://schemas.openxmlformats.org/officeDocument/2006/relationships/hyperlink" Target="http://blogs.adobe.com/accessibility/2008/07/draft_documentation_for_flash.html" TargetMode="External"/><Relationship Id="rId22" Type="http://schemas.openxmlformats.org/officeDocument/2006/relationships/hyperlink" Target="http://www.heartsonfire.com/architectural-collection/" TargetMode="External"/><Relationship Id="rId27" Type="http://schemas.openxmlformats.org/officeDocument/2006/relationships/hyperlink" Target="http://www.modernista.com/" TargetMode="External"/><Relationship Id="rId30" Type="http://schemas.openxmlformats.org/officeDocument/2006/relationships/hyperlink" Target="http://www.eduplace.com/kids/sv/books/content/wordsort/" TargetMode="External"/><Relationship Id="rId35" Type="http://schemas.openxmlformats.org/officeDocument/2006/relationships/hyperlink" Target="http://www.eduplace.com/kids/hmsc/activities/simulations/gr4/unitf.html" TargetMode="External"/><Relationship Id="rId43" Type="http://schemas.openxmlformats.org/officeDocument/2006/relationships/hyperlink" Target="http://www.red98.com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1747</Words>
  <Characters>9964</Characters>
  <Application>Microsoft Office Word</Application>
  <DocSecurity>0</DocSecurity>
  <Lines>83</Lines>
  <Paragraphs>23</Paragraphs>
  <ScaleCrop>false</ScaleCrop>
  <Company/>
  <LinksUpToDate>false</LinksUpToDate>
  <CharactersWithSpaces>11688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2021-03-23T14:27:00Z</dcterms:created>
  <dcterms:modified xsi:type="dcterms:W3CDTF">2021-03-23T14:39:00Z</dcterms:modified>
</cp:coreProperties>
</file>